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8FA" w:rsidRDefault="00A358FA" w:rsidP="00A358FA">
      <w:pPr>
        <w:jc w:val="center"/>
        <w:rPr>
          <w:rFonts w:eastAsia="Calibri"/>
          <w:b/>
          <w:lang w:eastAsia="en-US"/>
        </w:rPr>
      </w:pPr>
    </w:p>
    <w:p w:rsidR="00A358FA" w:rsidRDefault="00A358FA" w:rsidP="00A358FA">
      <w:pPr>
        <w:jc w:val="center"/>
        <w:rPr>
          <w:rFonts w:eastAsia="Calibri"/>
          <w:b/>
          <w:lang w:eastAsia="en-US"/>
        </w:rPr>
      </w:pPr>
      <w:r>
        <w:rPr>
          <w:rFonts w:eastAsia="Calibri"/>
          <w:b/>
          <w:lang w:eastAsia="en-US"/>
        </w:rPr>
        <w:t>Паспорт муниципальной программы</w:t>
      </w:r>
    </w:p>
    <w:p w:rsidR="00A358FA" w:rsidRDefault="00A358FA" w:rsidP="00A358FA">
      <w:pPr>
        <w:jc w:val="center"/>
        <w:rPr>
          <w:rFonts w:eastAsia="Calibri"/>
          <w:b/>
          <w:lang w:eastAsia="en-US"/>
        </w:rPr>
      </w:pPr>
      <w:r>
        <w:rPr>
          <w:rFonts w:eastAsia="Calibri"/>
          <w:b/>
          <w:lang w:eastAsia="en-US"/>
        </w:rPr>
        <w:t xml:space="preserve"> «Чистая вода в Нижневартовском районе» </w:t>
      </w:r>
    </w:p>
    <w:p w:rsidR="00A358FA" w:rsidRDefault="006964AD" w:rsidP="00A358FA">
      <w:pPr>
        <w:jc w:val="center"/>
        <w:rPr>
          <w:rFonts w:eastAsia="Calibri"/>
          <w:b/>
          <w:lang w:eastAsia="en-US"/>
        </w:rPr>
      </w:pPr>
      <w:r>
        <w:rPr>
          <w:rFonts w:eastAsia="Calibri"/>
          <w:b/>
          <w:lang w:eastAsia="en-US"/>
        </w:rPr>
        <w:t>(далее –</w:t>
      </w:r>
      <w:r w:rsidR="00A358FA">
        <w:rPr>
          <w:rFonts w:eastAsia="Calibri"/>
          <w:b/>
          <w:lang w:eastAsia="en-US"/>
        </w:rPr>
        <w:t xml:space="preserve"> муниципальная программа, район) </w:t>
      </w:r>
    </w:p>
    <w:p w:rsidR="00A358FA" w:rsidRDefault="00A358FA" w:rsidP="00A358FA">
      <w:pPr>
        <w:widowControl w:val="0"/>
        <w:tabs>
          <w:tab w:val="left" w:pos="5245"/>
        </w:tabs>
        <w:jc w:val="center"/>
        <w:rPr>
          <w:sz w:val="24"/>
          <w:szCs w:val="24"/>
        </w:rPr>
      </w:pPr>
    </w:p>
    <w:p w:rsidR="00A358FA" w:rsidRDefault="00A358FA" w:rsidP="00A358FA">
      <w:pPr>
        <w:widowControl w:val="0"/>
        <w:tabs>
          <w:tab w:val="left" w:pos="5245"/>
        </w:tabs>
        <w:jc w:val="center"/>
        <w:rPr>
          <w:sz w:val="24"/>
          <w:szCs w:val="24"/>
        </w:rPr>
      </w:pPr>
      <w:r>
        <w:rPr>
          <w:sz w:val="24"/>
          <w:szCs w:val="24"/>
        </w:rPr>
        <w:t>1.Основные положения</w:t>
      </w:r>
    </w:p>
    <w:p w:rsidR="00A358FA" w:rsidRDefault="00A358FA" w:rsidP="00A358FA">
      <w:pPr>
        <w:widowControl w:val="0"/>
        <w:tabs>
          <w:tab w:val="left" w:pos="5245"/>
        </w:tabs>
        <w:jc w:val="center"/>
        <w:rPr>
          <w:sz w:val="24"/>
          <w:szCs w:val="24"/>
        </w:rPr>
      </w:pPr>
    </w:p>
    <w:tbl>
      <w:tblPr>
        <w:tblW w:w="14743" w:type="dxa"/>
        <w:tblInd w:w="-147" w:type="dxa"/>
        <w:tblLook w:val="01E0" w:firstRow="1" w:lastRow="1" w:firstColumn="1" w:lastColumn="1" w:noHBand="0" w:noVBand="0"/>
      </w:tblPr>
      <w:tblGrid>
        <w:gridCol w:w="6521"/>
        <w:gridCol w:w="8222"/>
      </w:tblGrid>
      <w:tr w:rsidR="00A358FA" w:rsidTr="00A358FA">
        <w:trPr>
          <w:cantSplit/>
          <w:trHeight w:val="558"/>
        </w:trPr>
        <w:tc>
          <w:tcPr>
            <w:tcW w:w="6521" w:type="dxa"/>
            <w:tcBorders>
              <w:top w:val="single" w:sz="4" w:space="0" w:color="000000"/>
              <w:left w:val="single" w:sz="4" w:space="0" w:color="000000"/>
              <w:bottom w:val="single" w:sz="4" w:space="0" w:color="000000"/>
              <w:right w:val="single" w:sz="4" w:space="0" w:color="000000"/>
            </w:tcBorders>
            <w:hideMark/>
          </w:tcPr>
          <w:p w:rsidR="00A358FA" w:rsidRDefault="00A358FA">
            <w:pPr>
              <w:jc w:val="both"/>
              <w:rPr>
                <w:color w:val="365F91"/>
                <w:sz w:val="22"/>
                <w:szCs w:val="22"/>
              </w:rPr>
            </w:pPr>
            <w:r>
              <w:rPr>
                <w:sz w:val="22"/>
                <w:szCs w:val="22"/>
              </w:rPr>
              <w:t>Куратор муниципальной программы</w:t>
            </w:r>
          </w:p>
        </w:tc>
        <w:tc>
          <w:tcPr>
            <w:tcW w:w="8222" w:type="dxa"/>
            <w:tcBorders>
              <w:top w:val="single" w:sz="4" w:space="0" w:color="000000"/>
              <w:left w:val="single" w:sz="4" w:space="0" w:color="000000"/>
              <w:bottom w:val="single" w:sz="4" w:space="0" w:color="000000"/>
              <w:right w:val="single" w:sz="4" w:space="0" w:color="000000"/>
            </w:tcBorders>
            <w:hideMark/>
          </w:tcPr>
          <w:p w:rsidR="00A358FA" w:rsidRDefault="00A358FA" w:rsidP="006964AD">
            <w:pPr>
              <w:jc w:val="both"/>
              <w:rPr>
                <w:sz w:val="22"/>
                <w:szCs w:val="22"/>
              </w:rPr>
            </w:pPr>
            <w:r>
              <w:rPr>
                <w:sz w:val="22"/>
                <w:szCs w:val="22"/>
              </w:rPr>
              <w:t xml:space="preserve">заместитель главы района по развитию жилищно-коммунального комплекса, строительства, энергетики, транспорта и связи </w:t>
            </w:r>
          </w:p>
        </w:tc>
      </w:tr>
      <w:tr w:rsidR="00A358FA" w:rsidTr="00A358FA">
        <w:trPr>
          <w:cantSplit/>
          <w:trHeight w:val="509"/>
        </w:trPr>
        <w:tc>
          <w:tcPr>
            <w:tcW w:w="6521" w:type="dxa"/>
            <w:tcBorders>
              <w:top w:val="single" w:sz="4" w:space="0" w:color="000000"/>
              <w:left w:val="single" w:sz="4" w:space="0" w:color="000000"/>
              <w:bottom w:val="single" w:sz="4" w:space="0" w:color="000000"/>
              <w:right w:val="single" w:sz="4" w:space="0" w:color="000000"/>
            </w:tcBorders>
            <w:hideMark/>
          </w:tcPr>
          <w:p w:rsidR="00A358FA" w:rsidRDefault="00A358FA">
            <w:pPr>
              <w:jc w:val="both"/>
              <w:rPr>
                <w:sz w:val="22"/>
                <w:szCs w:val="22"/>
              </w:rPr>
            </w:pPr>
            <w:r>
              <w:rPr>
                <w:sz w:val="22"/>
                <w:szCs w:val="22"/>
              </w:rPr>
              <w:t>Ответственный исполнитель муниципальной программы</w:t>
            </w:r>
          </w:p>
        </w:tc>
        <w:tc>
          <w:tcPr>
            <w:tcW w:w="8222" w:type="dxa"/>
            <w:tcBorders>
              <w:top w:val="single" w:sz="4" w:space="0" w:color="000000"/>
              <w:left w:val="single" w:sz="4" w:space="0" w:color="000000"/>
              <w:bottom w:val="single" w:sz="4" w:space="0" w:color="auto"/>
              <w:right w:val="single" w:sz="4" w:space="0" w:color="000000"/>
            </w:tcBorders>
            <w:hideMark/>
          </w:tcPr>
          <w:p w:rsidR="00A358FA" w:rsidRDefault="00A358FA" w:rsidP="006964AD">
            <w:pPr>
              <w:jc w:val="both"/>
              <w:rPr>
                <w:sz w:val="22"/>
                <w:szCs w:val="22"/>
              </w:rPr>
            </w:pPr>
            <w:r>
              <w:rPr>
                <w:sz w:val="22"/>
                <w:szCs w:val="22"/>
              </w:rPr>
              <w:t xml:space="preserve">отдел развития жилищно-коммунального комплекса и энергетики администрации района </w:t>
            </w:r>
          </w:p>
        </w:tc>
      </w:tr>
      <w:tr w:rsidR="00A358FA" w:rsidTr="00A358FA">
        <w:trPr>
          <w:cantSplit/>
          <w:trHeight w:val="294"/>
        </w:trPr>
        <w:tc>
          <w:tcPr>
            <w:tcW w:w="6521" w:type="dxa"/>
            <w:tcBorders>
              <w:top w:val="single" w:sz="4" w:space="0" w:color="000000"/>
              <w:left w:val="single" w:sz="4" w:space="0" w:color="000000"/>
              <w:bottom w:val="single" w:sz="4" w:space="0" w:color="auto"/>
              <w:right w:val="single" w:sz="4" w:space="0" w:color="auto"/>
            </w:tcBorders>
            <w:hideMark/>
          </w:tcPr>
          <w:p w:rsidR="00A358FA" w:rsidRDefault="00A358FA">
            <w:pPr>
              <w:jc w:val="both"/>
              <w:rPr>
                <w:sz w:val="22"/>
                <w:szCs w:val="22"/>
                <w:lang w:val="en-US"/>
              </w:rPr>
            </w:pPr>
            <w:r>
              <w:rPr>
                <w:sz w:val="22"/>
                <w:szCs w:val="22"/>
              </w:rPr>
              <w:t>Период реализации муниципальной программы</w:t>
            </w:r>
            <w:r>
              <w:rPr>
                <w:sz w:val="22"/>
                <w:szCs w:val="22"/>
                <w:lang w:val="en-US"/>
              </w:rPr>
              <w:t xml:space="preserve"> </w:t>
            </w:r>
          </w:p>
        </w:tc>
        <w:tc>
          <w:tcPr>
            <w:tcW w:w="8222" w:type="dxa"/>
            <w:tcBorders>
              <w:top w:val="single" w:sz="4" w:space="0" w:color="auto"/>
              <w:left w:val="single" w:sz="4" w:space="0" w:color="auto"/>
              <w:bottom w:val="single" w:sz="4" w:space="0" w:color="auto"/>
              <w:right w:val="single" w:sz="4" w:space="0" w:color="auto"/>
            </w:tcBorders>
            <w:hideMark/>
          </w:tcPr>
          <w:p w:rsidR="00A358FA" w:rsidRDefault="00A358FA" w:rsidP="006964AD">
            <w:pPr>
              <w:jc w:val="both"/>
              <w:rPr>
                <w:sz w:val="22"/>
                <w:szCs w:val="22"/>
              </w:rPr>
            </w:pPr>
            <w:r>
              <w:rPr>
                <w:sz w:val="22"/>
                <w:szCs w:val="22"/>
              </w:rPr>
              <w:t>2024–2030 годы</w:t>
            </w:r>
          </w:p>
        </w:tc>
      </w:tr>
      <w:tr w:rsidR="00A358FA" w:rsidTr="00A358FA">
        <w:trPr>
          <w:cantSplit/>
          <w:trHeight w:val="289"/>
        </w:trPr>
        <w:tc>
          <w:tcPr>
            <w:tcW w:w="6521"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Подпрограммы муниципальной программы</w:t>
            </w:r>
          </w:p>
        </w:tc>
        <w:tc>
          <w:tcPr>
            <w:tcW w:w="8222" w:type="dxa"/>
            <w:tcBorders>
              <w:top w:val="single" w:sz="4" w:space="0" w:color="auto"/>
              <w:left w:val="single" w:sz="4" w:space="0" w:color="auto"/>
              <w:bottom w:val="nil"/>
              <w:right w:val="single" w:sz="4" w:space="0" w:color="auto"/>
            </w:tcBorders>
            <w:hideMark/>
          </w:tcPr>
          <w:p w:rsidR="00A358FA" w:rsidRDefault="00A358FA" w:rsidP="006964AD">
            <w:pPr>
              <w:jc w:val="both"/>
              <w:rPr>
                <w:sz w:val="22"/>
                <w:szCs w:val="22"/>
                <w:lang w:eastAsia="ar-SA"/>
              </w:rPr>
            </w:pPr>
            <w:r>
              <w:rPr>
                <w:sz w:val="22"/>
                <w:szCs w:val="22"/>
                <w:lang w:eastAsia="ar-SA"/>
              </w:rPr>
              <w:t>-</w:t>
            </w:r>
          </w:p>
        </w:tc>
      </w:tr>
      <w:tr w:rsidR="00A358FA" w:rsidTr="00A358FA">
        <w:trPr>
          <w:cantSplit/>
          <w:trHeight w:val="289"/>
        </w:trPr>
        <w:tc>
          <w:tcPr>
            <w:tcW w:w="6521"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Цели муниципальной программы</w:t>
            </w:r>
          </w:p>
        </w:tc>
        <w:tc>
          <w:tcPr>
            <w:tcW w:w="8222" w:type="dxa"/>
            <w:tcBorders>
              <w:top w:val="single" w:sz="4" w:space="0" w:color="auto"/>
              <w:left w:val="single" w:sz="4" w:space="0" w:color="auto"/>
              <w:bottom w:val="nil"/>
              <w:right w:val="single" w:sz="4" w:space="0" w:color="auto"/>
            </w:tcBorders>
            <w:hideMark/>
          </w:tcPr>
          <w:p w:rsidR="00A358FA" w:rsidRDefault="00A358FA" w:rsidP="006964AD">
            <w:pPr>
              <w:jc w:val="both"/>
              <w:rPr>
                <w:sz w:val="22"/>
                <w:szCs w:val="22"/>
                <w:lang w:eastAsia="ar-SA"/>
              </w:rPr>
            </w:pPr>
            <w:r>
              <w:rPr>
                <w:sz w:val="22"/>
                <w:szCs w:val="22"/>
                <w:lang w:eastAsia="ar-SA"/>
              </w:rPr>
              <w:t>повышение качества питьевой воды для населения района</w:t>
            </w:r>
          </w:p>
        </w:tc>
      </w:tr>
      <w:tr w:rsidR="00A358FA" w:rsidTr="00A358FA">
        <w:trPr>
          <w:cantSplit/>
          <w:trHeight w:val="359"/>
        </w:trPr>
        <w:tc>
          <w:tcPr>
            <w:tcW w:w="6521" w:type="dxa"/>
            <w:tcBorders>
              <w:top w:val="single" w:sz="4" w:space="0" w:color="auto"/>
              <w:left w:val="single" w:sz="4" w:space="0" w:color="000000"/>
              <w:bottom w:val="single" w:sz="4" w:space="0" w:color="auto"/>
              <w:right w:val="single" w:sz="4" w:space="0" w:color="000000"/>
            </w:tcBorders>
            <w:hideMark/>
          </w:tcPr>
          <w:p w:rsidR="00A358FA" w:rsidRDefault="00A358FA">
            <w:pPr>
              <w:jc w:val="both"/>
              <w:rPr>
                <w:sz w:val="22"/>
                <w:szCs w:val="22"/>
              </w:rPr>
            </w:pPr>
            <w:r>
              <w:rPr>
                <w:sz w:val="22"/>
                <w:szCs w:val="22"/>
              </w:rPr>
              <w:t>Объемы финансового обеспечения за весь период реализации</w:t>
            </w:r>
          </w:p>
        </w:tc>
        <w:tc>
          <w:tcPr>
            <w:tcW w:w="8222" w:type="dxa"/>
            <w:tcBorders>
              <w:top w:val="single" w:sz="4" w:space="0" w:color="auto"/>
              <w:left w:val="single" w:sz="4" w:space="0" w:color="000000"/>
              <w:bottom w:val="single" w:sz="4" w:space="0" w:color="auto"/>
              <w:right w:val="single" w:sz="4" w:space="0" w:color="000000"/>
            </w:tcBorders>
            <w:hideMark/>
          </w:tcPr>
          <w:p w:rsidR="00A358FA" w:rsidRPr="00ED2DEA" w:rsidRDefault="00ED2DEA" w:rsidP="00E7586F">
            <w:pPr>
              <w:jc w:val="both"/>
              <w:rPr>
                <w:sz w:val="22"/>
                <w:szCs w:val="22"/>
              </w:rPr>
            </w:pPr>
            <w:r w:rsidRPr="003131F5">
              <w:rPr>
                <w:sz w:val="22"/>
                <w:szCs w:val="22"/>
              </w:rPr>
              <w:t>100 831,1 тыс. руб.</w:t>
            </w:r>
          </w:p>
        </w:tc>
      </w:tr>
      <w:tr w:rsidR="00A358FA" w:rsidTr="00A358FA">
        <w:trPr>
          <w:cantSplit/>
          <w:trHeight w:val="359"/>
        </w:trPr>
        <w:tc>
          <w:tcPr>
            <w:tcW w:w="6521" w:type="dxa"/>
            <w:tcBorders>
              <w:top w:val="single" w:sz="4" w:space="0" w:color="auto"/>
              <w:left w:val="single" w:sz="4" w:space="0" w:color="000000"/>
              <w:bottom w:val="single" w:sz="4" w:space="0" w:color="000000"/>
              <w:right w:val="single" w:sz="4" w:space="0" w:color="000000"/>
            </w:tcBorders>
            <w:hideMark/>
          </w:tcPr>
          <w:p w:rsidR="00A358FA" w:rsidRDefault="00A358FA">
            <w:pPr>
              <w:jc w:val="both"/>
              <w:rPr>
                <w:sz w:val="22"/>
                <w:szCs w:val="22"/>
                <w:highlight w:val="yellow"/>
              </w:rPr>
            </w:pPr>
            <w:r>
              <w:rPr>
                <w:sz w:val="22"/>
                <w:szCs w:val="22"/>
              </w:rPr>
              <w:t>Связь с национальными целями развития Российской Федерации/государственными программами Ханты-Мансийского автономного округа – Югры</w:t>
            </w:r>
          </w:p>
        </w:tc>
        <w:tc>
          <w:tcPr>
            <w:tcW w:w="8222" w:type="dxa"/>
            <w:tcBorders>
              <w:top w:val="single" w:sz="4" w:space="0" w:color="auto"/>
              <w:left w:val="single" w:sz="4" w:space="0" w:color="000000"/>
              <w:bottom w:val="single" w:sz="4" w:space="0" w:color="000000"/>
              <w:right w:val="single" w:sz="4" w:space="0" w:color="000000"/>
            </w:tcBorders>
            <w:hideMark/>
          </w:tcPr>
          <w:p w:rsidR="00A358FA" w:rsidRDefault="00A358FA" w:rsidP="006964AD">
            <w:pPr>
              <w:jc w:val="both"/>
              <w:rPr>
                <w:sz w:val="22"/>
                <w:szCs w:val="22"/>
              </w:rPr>
            </w:pPr>
            <w:r>
              <w:rPr>
                <w:sz w:val="22"/>
                <w:szCs w:val="22"/>
              </w:rPr>
              <w:t xml:space="preserve">- </w:t>
            </w:r>
          </w:p>
        </w:tc>
      </w:tr>
    </w:tbl>
    <w:p w:rsidR="00A358FA" w:rsidRDefault="00A358FA" w:rsidP="00A358FA">
      <w:pPr>
        <w:jc w:val="center"/>
        <w:rPr>
          <w:sz w:val="24"/>
          <w:szCs w:val="24"/>
        </w:rPr>
      </w:pPr>
      <w:r>
        <w:rPr>
          <w:sz w:val="24"/>
          <w:szCs w:val="24"/>
        </w:rPr>
        <w:t>2. Показатели муниципальной программы</w:t>
      </w:r>
    </w:p>
    <w:p w:rsidR="00A358FA" w:rsidRDefault="00A358FA" w:rsidP="00A358FA">
      <w:pPr>
        <w:jc w:val="center"/>
        <w:rPr>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86"/>
        <w:gridCol w:w="1275"/>
        <w:gridCol w:w="851"/>
        <w:gridCol w:w="709"/>
        <w:gridCol w:w="714"/>
        <w:gridCol w:w="709"/>
        <w:gridCol w:w="708"/>
        <w:gridCol w:w="709"/>
        <w:gridCol w:w="709"/>
        <w:gridCol w:w="993"/>
        <w:gridCol w:w="2125"/>
        <w:gridCol w:w="1701"/>
        <w:gridCol w:w="993"/>
      </w:tblGrid>
      <w:tr w:rsidR="00A358FA" w:rsidTr="00A358FA">
        <w:trPr>
          <w:trHeight w:val="444"/>
        </w:trPr>
        <w:tc>
          <w:tcPr>
            <w:tcW w:w="561" w:type="dxa"/>
            <w:vMerge w:val="restart"/>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 п/п</w:t>
            </w:r>
          </w:p>
        </w:tc>
        <w:tc>
          <w:tcPr>
            <w:tcW w:w="1986" w:type="dxa"/>
            <w:vMerge w:val="restart"/>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Наименование показателя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highlight w:val="yellow"/>
              </w:rPr>
            </w:pPr>
            <w:r>
              <w:rPr>
                <w:sz w:val="22"/>
                <w:szCs w:val="22"/>
              </w:rPr>
              <w:t>Единица измерения (по ОКЕИ)</w:t>
            </w:r>
          </w:p>
        </w:tc>
        <w:tc>
          <w:tcPr>
            <w:tcW w:w="1560" w:type="dxa"/>
            <w:gridSpan w:val="2"/>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 xml:space="preserve">Базовое значение </w:t>
            </w:r>
          </w:p>
        </w:tc>
        <w:tc>
          <w:tcPr>
            <w:tcW w:w="4542" w:type="dxa"/>
            <w:gridSpan w:val="6"/>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Значение показателя по годам</w:t>
            </w:r>
          </w:p>
        </w:tc>
        <w:tc>
          <w:tcPr>
            <w:tcW w:w="2125" w:type="dxa"/>
            <w:vMerge w:val="restart"/>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 xml:space="preserve">Документ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 xml:space="preserve">Ответственный за достижение показателя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358FA" w:rsidRDefault="00A358FA">
            <w:pPr>
              <w:jc w:val="both"/>
              <w:rPr>
                <w:sz w:val="22"/>
                <w:szCs w:val="22"/>
              </w:rPr>
            </w:pPr>
            <w:r>
              <w:rPr>
                <w:sz w:val="22"/>
                <w:szCs w:val="22"/>
              </w:rPr>
              <w:t xml:space="preserve">Связь с показателями национальных целей </w:t>
            </w:r>
          </w:p>
        </w:tc>
      </w:tr>
      <w:tr w:rsidR="00A358FA" w:rsidTr="00A358FA">
        <w:trPr>
          <w:trHeight w:val="59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год</w:t>
            </w:r>
          </w:p>
        </w:tc>
        <w:tc>
          <w:tcPr>
            <w:tcW w:w="714"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2024</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2025</w:t>
            </w:r>
          </w:p>
        </w:tc>
        <w:tc>
          <w:tcPr>
            <w:tcW w:w="708"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2026</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2027</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2028</w:t>
            </w:r>
          </w:p>
        </w:tc>
        <w:tc>
          <w:tcPr>
            <w:tcW w:w="993"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на момент окончания реализа</w:t>
            </w:r>
            <w:r>
              <w:rPr>
                <w:sz w:val="22"/>
                <w:szCs w:val="22"/>
              </w:rPr>
              <w:lastRenderedPageBreak/>
              <w:t>ции муниципальной программы</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2001"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r>
      <w:tr w:rsidR="00A358FA" w:rsidTr="00A358FA">
        <w:trPr>
          <w:trHeight w:val="298"/>
        </w:trPr>
        <w:tc>
          <w:tcPr>
            <w:tcW w:w="561"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1</w:t>
            </w:r>
          </w:p>
        </w:tc>
        <w:tc>
          <w:tcPr>
            <w:tcW w:w="1986" w:type="dxa"/>
            <w:tcBorders>
              <w:top w:val="single" w:sz="4" w:space="0" w:color="auto"/>
              <w:left w:val="single" w:sz="4" w:space="0" w:color="auto"/>
              <w:bottom w:val="single" w:sz="4" w:space="0" w:color="auto"/>
              <w:right w:val="single" w:sz="4" w:space="0" w:color="auto"/>
            </w:tcBorders>
            <w:hideMark/>
          </w:tcPr>
          <w:p w:rsidR="00A358FA" w:rsidRDefault="00A358FA">
            <w:pPr>
              <w:ind w:right="-21"/>
              <w:contextualSpacing/>
              <w:jc w:val="center"/>
              <w:rPr>
                <w:rFonts w:eastAsia="Calibri"/>
                <w:sz w:val="22"/>
                <w:szCs w:val="22"/>
                <w:lang w:eastAsia="en-US"/>
              </w:rPr>
            </w:pPr>
            <w:r>
              <w:rPr>
                <w:rFonts w:eastAsia="Calibri"/>
                <w:sz w:val="22"/>
                <w:szCs w:val="22"/>
                <w:lang w:eastAsia="en-US"/>
              </w:rPr>
              <w:t>2</w:t>
            </w:r>
          </w:p>
        </w:tc>
        <w:tc>
          <w:tcPr>
            <w:tcW w:w="1275"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3</w:t>
            </w:r>
          </w:p>
        </w:tc>
        <w:tc>
          <w:tcPr>
            <w:tcW w:w="851"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ind w:left="27"/>
              <w:contextualSpacing/>
              <w:jc w:val="center"/>
              <w:rPr>
                <w:rFonts w:eastAsia="Calibri"/>
                <w:sz w:val="22"/>
                <w:szCs w:val="22"/>
                <w:lang w:eastAsia="en-US"/>
              </w:rPr>
            </w:pPr>
            <w:r>
              <w:rPr>
                <w:rFonts w:eastAsia="Calibri"/>
                <w:sz w:val="22"/>
                <w:szCs w:val="22"/>
                <w:lang w:eastAsia="en-US"/>
              </w:rPr>
              <w:t>5</w:t>
            </w:r>
          </w:p>
        </w:tc>
        <w:tc>
          <w:tcPr>
            <w:tcW w:w="714"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ind w:left="-2"/>
              <w:contextualSpacing/>
              <w:jc w:val="center"/>
              <w:rPr>
                <w:rFonts w:eastAsia="Calibri"/>
                <w:sz w:val="22"/>
                <w:szCs w:val="22"/>
                <w:lang w:eastAsia="en-US"/>
              </w:rPr>
            </w:pPr>
            <w:r>
              <w:rPr>
                <w:rFonts w:eastAsia="Calibri"/>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11</w:t>
            </w:r>
          </w:p>
        </w:tc>
        <w:tc>
          <w:tcPr>
            <w:tcW w:w="2125"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12</w:t>
            </w:r>
          </w:p>
        </w:tc>
        <w:tc>
          <w:tcPr>
            <w:tcW w:w="1701"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13</w:t>
            </w:r>
          </w:p>
        </w:tc>
        <w:tc>
          <w:tcPr>
            <w:tcW w:w="993"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rFonts w:eastAsia="Calibri"/>
                <w:sz w:val="22"/>
                <w:szCs w:val="22"/>
                <w:lang w:eastAsia="en-US"/>
              </w:rPr>
              <w:t>14</w:t>
            </w:r>
          </w:p>
        </w:tc>
      </w:tr>
      <w:tr w:rsidR="00A358FA" w:rsidTr="00A358FA">
        <w:trPr>
          <w:trHeight w:val="298"/>
        </w:trPr>
        <w:tc>
          <w:tcPr>
            <w:tcW w:w="14743" w:type="dxa"/>
            <w:gridSpan w:val="14"/>
            <w:tcBorders>
              <w:top w:val="single" w:sz="4" w:space="0" w:color="auto"/>
              <w:left w:val="single" w:sz="4" w:space="0" w:color="auto"/>
              <w:bottom w:val="single" w:sz="4" w:space="0" w:color="auto"/>
              <w:right w:val="single" w:sz="4" w:space="0" w:color="auto"/>
            </w:tcBorders>
            <w:hideMark/>
          </w:tcPr>
          <w:p w:rsidR="00A358FA" w:rsidRDefault="00A358FA">
            <w:pPr>
              <w:jc w:val="center"/>
              <w:rPr>
                <w:rFonts w:eastAsia="Calibri"/>
                <w:sz w:val="22"/>
                <w:szCs w:val="22"/>
                <w:lang w:eastAsia="en-US"/>
              </w:rPr>
            </w:pPr>
            <w:r>
              <w:rPr>
                <w:sz w:val="22"/>
                <w:szCs w:val="22"/>
                <w:lang w:eastAsia="ar-SA"/>
              </w:rPr>
              <w:t>Цель «Повышение качества питьевой воды для населения района»</w:t>
            </w:r>
          </w:p>
        </w:tc>
      </w:tr>
      <w:tr w:rsidR="00A358FA" w:rsidTr="00A358FA">
        <w:trPr>
          <w:trHeight w:val="298"/>
        </w:trPr>
        <w:tc>
          <w:tcPr>
            <w:tcW w:w="561"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1.1.</w:t>
            </w:r>
          </w:p>
        </w:tc>
        <w:tc>
          <w:tcPr>
            <w:tcW w:w="1986" w:type="dxa"/>
            <w:tcBorders>
              <w:top w:val="single" w:sz="4" w:space="0" w:color="auto"/>
              <w:left w:val="single" w:sz="4" w:space="0" w:color="auto"/>
              <w:bottom w:val="single" w:sz="4" w:space="0" w:color="auto"/>
              <w:right w:val="single" w:sz="4" w:space="0" w:color="auto"/>
            </w:tcBorders>
            <w:hideMark/>
          </w:tcPr>
          <w:p w:rsidR="00A358FA" w:rsidRDefault="00A358FA">
            <w:pPr>
              <w:ind w:right="-21"/>
              <w:contextualSpacing/>
              <w:jc w:val="both"/>
              <w:rPr>
                <w:rFonts w:eastAsia="Calibri"/>
                <w:sz w:val="22"/>
                <w:szCs w:val="22"/>
                <w:lang w:eastAsia="en-US"/>
              </w:rPr>
            </w:pPr>
            <w:r>
              <w:rPr>
                <w:sz w:val="22"/>
                <w:szCs w:val="22"/>
              </w:rPr>
              <w:t xml:space="preserve">Доля населения района, обеспеченного качественной питьевой водой из систем централизованного водоснабжения </w:t>
            </w:r>
          </w:p>
        </w:tc>
        <w:tc>
          <w:tcPr>
            <w:tcW w:w="1275"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процент</w:t>
            </w:r>
          </w:p>
        </w:tc>
        <w:tc>
          <w:tcPr>
            <w:tcW w:w="851"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rFonts w:eastAsia="Calibri"/>
                <w:sz w:val="22"/>
                <w:szCs w:val="22"/>
                <w:lang w:eastAsia="en-US"/>
              </w:rPr>
              <w:t>86,1</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pPr>
              <w:ind w:left="27"/>
              <w:contextualSpacing/>
              <w:jc w:val="both"/>
              <w:rPr>
                <w:rFonts w:eastAsia="Calibri"/>
                <w:sz w:val="22"/>
                <w:szCs w:val="22"/>
                <w:lang w:eastAsia="en-US"/>
              </w:rPr>
            </w:pPr>
            <w:r>
              <w:rPr>
                <w:sz w:val="22"/>
                <w:szCs w:val="22"/>
              </w:rPr>
              <w:t>2022</w:t>
            </w:r>
          </w:p>
        </w:tc>
        <w:tc>
          <w:tcPr>
            <w:tcW w:w="714"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88,1</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r>
              <w:rPr>
                <w:sz w:val="22"/>
                <w:szCs w:val="22"/>
              </w:rPr>
              <w:t>88,1</w:t>
            </w:r>
          </w:p>
        </w:tc>
        <w:tc>
          <w:tcPr>
            <w:tcW w:w="708" w:type="dxa"/>
            <w:tcBorders>
              <w:top w:val="single" w:sz="4" w:space="0" w:color="auto"/>
              <w:left w:val="single" w:sz="4" w:space="0" w:color="auto"/>
              <w:bottom w:val="single" w:sz="4" w:space="0" w:color="auto"/>
              <w:right w:val="single" w:sz="4" w:space="0" w:color="auto"/>
            </w:tcBorders>
            <w:hideMark/>
          </w:tcPr>
          <w:p w:rsidR="00A358FA" w:rsidRDefault="00A358FA">
            <w:r>
              <w:rPr>
                <w:sz w:val="22"/>
                <w:szCs w:val="22"/>
              </w:rPr>
              <w:t>88,1</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r>
              <w:rPr>
                <w:sz w:val="22"/>
                <w:szCs w:val="22"/>
              </w:rPr>
              <w:t>88,1</w:t>
            </w:r>
          </w:p>
        </w:tc>
        <w:tc>
          <w:tcPr>
            <w:tcW w:w="709" w:type="dxa"/>
            <w:tcBorders>
              <w:top w:val="single" w:sz="4" w:space="0" w:color="auto"/>
              <w:left w:val="single" w:sz="4" w:space="0" w:color="auto"/>
              <w:bottom w:val="single" w:sz="4" w:space="0" w:color="auto"/>
              <w:right w:val="single" w:sz="4" w:space="0" w:color="auto"/>
            </w:tcBorders>
            <w:hideMark/>
          </w:tcPr>
          <w:p w:rsidR="00A358FA" w:rsidRDefault="00A358FA">
            <w:r>
              <w:rPr>
                <w:sz w:val="22"/>
                <w:szCs w:val="22"/>
              </w:rPr>
              <w:t>88,1</w:t>
            </w:r>
          </w:p>
        </w:tc>
        <w:tc>
          <w:tcPr>
            <w:tcW w:w="993" w:type="dxa"/>
            <w:tcBorders>
              <w:top w:val="single" w:sz="4" w:space="0" w:color="auto"/>
              <w:left w:val="single" w:sz="4" w:space="0" w:color="auto"/>
              <w:bottom w:val="single" w:sz="4" w:space="0" w:color="auto"/>
              <w:right w:val="single" w:sz="4" w:space="0" w:color="auto"/>
            </w:tcBorders>
            <w:hideMark/>
          </w:tcPr>
          <w:p w:rsidR="00A358FA" w:rsidRDefault="00A358FA">
            <w:r>
              <w:rPr>
                <w:sz w:val="22"/>
                <w:szCs w:val="22"/>
              </w:rPr>
              <w:t>88,1</w:t>
            </w:r>
          </w:p>
        </w:tc>
        <w:tc>
          <w:tcPr>
            <w:tcW w:w="2125" w:type="dxa"/>
            <w:tcBorders>
              <w:top w:val="single" w:sz="4" w:space="0" w:color="auto"/>
              <w:left w:val="single" w:sz="4" w:space="0" w:color="auto"/>
              <w:bottom w:val="single" w:sz="4" w:space="0" w:color="auto"/>
              <w:right w:val="single" w:sz="4" w:space="0" w:color="auto"/>
            </w:tcBorders>
            <w:hideMark/>
          </w:tcPr>
          <w:p w:rsidR="00A358FA" w:rsidRDefault="00A358FA" w:rsidP="006964AD">
            <w:pPr>
              <w:widowControl w:val="0"/>
              <w:autoSpaceDE w:val="0"/>
              <w:autoSpaceDN w:val="0"/>
              <w:jc w:val="both"/>
              <w:rPr>
                <w:sz w:val="22"/>
                <w:szCs w:val="22"/>
              </w:rPr>
            </w:pPr>
            <w:r>
              <w:rPr>
                <w:sz w:val="22"/>
                <w:szCs w:val="22"/>
              </w:rPr>
              <w:t xml:space="preserve">Методика по оценке повышения качества питьевой воды, подаваемой централизованными системами водоснабжения. Методические рекомендации МР 2.1.4.0266-21, утвержденные Главным государственным санитарным врачом </w:t>
            </w:r>
            <w:r w:rsidR="006964AD">
              <w:rPr>
                <w:sz w:val="22"/>
                <w:szCs w:val="22"/>
              </w:rPr>
              <w:t>Российской Федерации</w:t>
            </w:r>
            <w:r>
              <w:rPr>
                <w:sz w:val="22"/>
                <w:szCs w:val="22"/>
              </w:rPr>
              <w:t xml:space="preserve"> 10.11.2021</w:t>
            </w:r>
          </w:p>
        </w:tc>
        <w:tc>
          <w:tcPr>
            <w:tcW w:w="1701" w:type="dxa"/>
            <w:tcBorders>
              <w:top w:val="single" w:sz="4" w:space="0" w:color="auto"/>
              <w:left w:val="single" w:sz="4" w:space="0" w:color="auto"/>
              <w:bottom w:val="single" w:sz="4" w:space="0" w:color="auto"/>
              <w:right w:val="single" w:sz="4" w:space="0" w:color="auto"/>
            </w:tcBorders>
            <w:hideMark/>
          </w:tcPr>
          <w:p w:rsidR="00A358FA" w:rsidRDefault="00A358FA">
            <w:pPr>
              <w:widowControl w:val="0"/>
              <w:autoSpaceDE w:val="0"/>
              <w:autoSpaceDN w:val="0"/>
              <w:jc w:val="both"/>
              <w:rPr>
                <w:sz w:val="22"/>
                <w:szCs w:val="22"/>
              </w:rPr>
            </w:pPr>
            <w:r>
              <w:rPr>
                <w:sz w:val="22"/>
                <w:szCs w:val="22"/>
              </w:rPr>
              <w:t>отдел развития жилищно-коммунального комплекса и энергетики администрации района</w:t>
            </w:r>
          </w:p>
        </w:tc>
        <w:tc>
          <w:tcPr>
            <w:tcW w:w="993" w:type="dxa"/>
            <w:tcBorders>
              <w:top w:val="single" w:sz="4" w:space="0" w:color="auto"/>
              <w:left w:val="single" w:sz="4" w:space="0" w:color="auto"/>
              <w:bottom w:val="single" w:sz="4" w:space="0" w:color="auto"/>
              <w:right w:val="single" w:sz="4" w:space="0" w:color="auto"/>
            </w:tcBorders>
            <w:hideMark/>
          </w:tcPr>
          <w:p w:rsidR="00A358FA" w:rsidRDefault="00A358FA">
            <w:pPr>
              <w:jc w:val="both"/>
              <w:rPr>
                <w:rFonts w:eastAsia="Calibri"/>
                <w:sz w:val="22"/>
                <w:szCs w:val="22"/>
                <w:lang w:eastAsia="en-US"/>
              </w:rPr>
            </w:pPr>
            <w:r>
              <w:rPr>
                <w:sz w:val="22"/>
                <w:szCs w:val="22"/>
              </w:rPr>
              <w:t>-</w:t>
            </w:r>
          </w:p>
        </w:tc>
      </w:tr>
    </w:tbl>
    <w:p w:rsidR="00A358FA" w:rsidRDefault="00A358FA" w:rsidP="00A358FA">
      <w:pPr>
        <w:jc w:val="center"/>
        <w:rPr>
          <w:sz w:val="24"/>
          <w:szCs w:val="24"/>
        </w:rPr>
      </w:pPr>
    </w:p>
    <w:p w:rsidR="00A358FA" w:rsidRDefault="00A358FA" w:rsidP="00A358FA">
      <w:pPr>
        <w:jc w:val="center"/>
        <w:rPr>
          <w:sz w:val="24"/>
          <w:szCs w:val="24"/>
        </w:rPr>
      </w:pPr>
      <w:r>
        <w:rPr>
          <w:sz w:val="24"/>
          <w:szCs w:val="24"/>
        </w:rPr>
        <w:t>3. Помесячный план достижения показателей муниципальной программы в 202</w:t>
      </w:r>
      <w:r w:rsidR="00586099">
        <w:rPr>
          <w:sz w:val="24"/>
          <w:szCs w:val="24"/>
        </w:rPr>
        <w:t>6</w:t>
      </w:r>
      <w:r>
        <w:rPr>
          <w:sz w:val="24"/>
          <w:szCs w:val="24"/>
        </w:rPr>
        <w:t xml:space="preserve"> году</w:t>
      </w:r>
    </w:p>
    <w:p w:rsidR="00A358FA" w:rsidRDefault="00A358FA" w:rsidP="00A358FA">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4A0" w:firstRow="1" w:lastRow="0" w:firstColumn="1" w:lastColumn="0" w:noHBand="0" w:noVBand="1"/>
      </w:tblPr>
      <w:tblGrid>
        <w:gridCol w:w="720"/>
        <w:gridCol w:w="3803"/>
        <w:gridCol w:w="1127"/>
        <w:gridCol w:w="483"/>
        <w:gridCol w:w="690"/>
        <w:gridCol w:w="681"/>
        <w:gridCol w:w="821"/>
        <w:gridCol w:w="725"/>
        <w:gridCol w:w="705"/>
        <w:gridCol w:w="562"/>
        <w:gridCol w:w="530"/>
        <w:gridCol w:w="571"/>
        <w:gridCol w:w="574"/>
        <w:gridCol w:w="859"/>
        <w:gridCol w:w="1709"/>
      </w:tblGrid>
      <w:tr w:rsidR="00A358FA" w:rsidTr="00A358FA">
        <w:trPr>
          <w:trHeight w:val="485"/>
        </w:trPr>
        <w:tc>
          <w:tcPr>
            <w:tcW w:w="247" w:type="pct"/>
            <w:vMerge w:val="restart"/>
            <w:tcBorders>
              <w:top w:val="single" w:sz="4" w:space="0" w:color="auto"/>
              <w:left w:val="single" w:sz="4" w:space="0" w:color="auto"/>
              <w:bottom w:val="single" w:sz="4" w:space="0" w:color="auto"/>
              <w:right w:val="single" w:sz="4" w:space="0" w:color="auto"/>
            </w:tcBorders>
            <w:hideMark/>
          </w:tcPr>
          <w:p w:rsidR="006964AD" w:rsidRDefault="00A358FA" w:rsidP="006964AD">
            <w:pPr>
              <w:spacing w:before="60" w:after="60"/>
              <w:jc w:val="center"/>
              <w:rPr>
                <w:sz w:val="22"/>
                <w:szCs w:val="22"/>
              </w:rPr>
            </w:pPr>
            <w:r>
              <w:rPr>
                <w:sz w:val="22"/>
                <w:szCs w:val="22"/>
              </w:rPr>
              <w:t>№</w:t>
            </w:r>
          </w:p>
          <w:p w:rsidR="00A358FA" w:rsidRDefault="00A358FA" w:rsidP="006964AD">
            <w:pPr>
              <w:spacing w:before="60" w:after="60"/>
              <w:jc w:val="center"/>
              <w:rPr>
                <w:sz w:val="22"/>
                <w:szCs w:val="22"/>
              </w:rPr>
            </w:pPr>
            <w:r>
              <w:rPr>
                <w:sz w:val="22"/>
                <w:szCs w:val="22"/>
              </w:rPr>
              <w:t>п/п</w:t>
            </w:r>
          </w:p>
        </w:tc>
        <w:tc>
          <w:tcPr>
            <w:tcW w:w="1306" w:type="pct"/>
            <w:vMerge w:val="restart"/>
            <w:tcBorders>
              <w:top w:val="single" w:sz="4" w:space="0" w:color="auto"/>
              <w:left w:val="single" w:sz="4" w:space="0" w:color="auto"/>
              <w:bottom w:val="single" w:sz="4" w:space="0" w:color="auto"/>
              <w:right w:val="single" w:sz="4" w:space="0" w:color="auto"/>
            </w:tcBorders>
            <w:hideMark/>
          </w:tcPr>
          <w:p w:rsidR="00A358FA" w:rsidRDefault="00A358FA">
            <w:pPr>
              <w:ind w:right="135"/>
              <w:jc w:val="center"/>
              <w:rPr>
                <w:sz w:val="22"/>
                <w:szCs w:val="22"/>
              </w:rPr>
            </w:pPr>
            <w:r>
              <w:rPr>
                <w:sz w:val="22"/>
                <w:szCs w:val="22"/>
              </w:rPr>
              <w:t xml:space="preserve">Наименование показателя </w:t>
            </w:r>
          </w:p>
        </w:tc>
        <w:tc>
          <w:tcPr>
            <w:tcW w:w="387" w:type="pct"/>
            <w:vMerge w:val="restart"/>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Единица измерения (по ОКЕИ)</w:t>
            </w:r>
          </w:p>
        </w:tc>
        <w:tc>
          <w:tcPr>
            <w:tcW w:w="2473" w:type="pct"/>
            <w:gridSpan w:val="11"/>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Плановые значения по кварталам/месяцам</w:t>
            </w:r>
          </w:p>
        </w:tc>
        <w:tc>
          <w:tcPr>
            <w:tcW w:w="587" w:type="pct"/>
            <w:vMerge w:val="restar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jc w:val="center"/>
              <w:rPr>
                <w:sz w:val="22"/>
                <w:szCs w:val="22"/>
              </w:rPr>
            </w:pPr>
            <w:r>
              <w:rPr>
                <w:sz w:val="22"/>
                <w:szCs w:val="22"/>
              </w:rPr>
              <w:t>На конец года</w:t>
            </w:r>
          </w:p>
        </w:tc>
      </w:tr>
      <w:tr w:rsidR="00A358FA" w:rsidTr="00A358FA">
        <w:trPr>
          <w:trHeight w:val="6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c>
          <w:tcPr>
            <w:tcW w:w="166"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янв.</w:t>
            </w:r>
          </w:p>
        </w:tc>
        <w:tc>
          <w:tcPr>
            <w:tcW w:w="23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фев.</w:t>
            </w:r>
          </w:p>
        </w:tc>
        <w:tc>
          <w:tcPr>
            <w:tcW w:w="234"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март</w:t>
            </w:r>
          </w:p>
        </w:tc>
        <w:tc>
          <w:tcPr>
            <w:tcW w:w="28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апр.</w:t>
            </w:r>
          </w:p>
        </w:tc>
        <w:tc>
          <w:tcPr>
            <w:tcW w:w="249"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май</w:t>
            </w:r>
          </w:p>
        </w:tc>
        <w:tc>
          <w:tcPr>
            <w:tcW w:w="24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июнь</w:t>
            </w:r>
          </w:p>
        </w:tc>
        <w:tc>
          <w:tcPr>
            <w:tcW w:w="193"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июль</w:t>
            </w:r>
          </w:p>
        </w:tc>
        <w:tc>
          <w:tcPr>
            <w:tcW w:w="18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авг.</w:t>
            </w:r>
          </w:p>
        </w:tc>
        <w:tc>
          <w:tcPr>
            <w:tcW w:w="196"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сен.</w:t>
            </w:r>
          </w:p>
        </w:tc>
        <w:tc>
          <w:tcPr>
            <w:tcW w:w="19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окт.</w:t>
            </w:r>
          </w:p>
        </w:tc>
        <w:tc>
          <w:tcPr>
            <w:tcW w:w="295"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line="240" w:lineRule="atLeast"/>
              <w:jc w:val="center"/>
              <w:rPr>
                <w:sz w:val="22"/>
                <w:szCs w:val="22"/>
              </w:rPr>
            </w:pPr>
            <w:r>
              <w:rPr>
                <w:sz w:val="22"/>
                <w:szCs w:val="22"/>
              </w:rPr>
              <w:t>ноя.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8FA" w:rsidRDefault="00A358FA">
            <w:pPr>
              <w:rPr>
                <w:sz w:val="22"/>
                <w:szCs w:val="22"/>
              </w:rPr>
            </w:pPr>
          </w:p>
        </w:tc>
      </w:tr>
      <w:tr w:rsidR="00A358FA" w:rsidTr="00A358FA">
        <w:trPr>
          <w:trHeight w:val="204"/>
        </w:trPr>
        <w:tc>
          <w:tcPr>
            <w:tcW w:w="24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w:t>
            </w:r>
          </w:p>
        </w:tc>
        <w:tc>
          <w:tcPr>
            <w:tcW w:w="1306"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ind w:right="135"/>
              <w:jc w:val="center"/>
              <w:rPr>
                <w:sz w:val="22"/>
                <w:szCs w:val="22"/>
              </w:rPr>
            </w:pPr>
            <w:r>
              <w:rPr>
                <w:sz w:val="22"/>
                <w:szCs w:val="22"/>
              </w:rPr>
              <w:t>2</w:t>
            </w:r>
          </w:p>
        </w:tc>
        <w:tc>
          <w:tcPr>
            <w:tcW w:w="38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3</w:t>
            </w:r>
          </w:p>
        </w:tc>
        <w:tc>
          <w:tcPr>
            <w:tcW w:w="166"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4</w:t>
            </w:r>
          </w:p>
        </w:tc>
        <w:tc>
          <w:tcPr>
            <w:tcW w:w="23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5</w:t>
            </w:r>
          </w:p>
        </w:tc>
        <w:tc>
          <w:tcPr>
            <w:tcW w:w="234"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6</w:t>
            </w:r>
          </w:p>
        </w:tc>
        <w:tc>
          <w:tcPr>
            <w:tcW w:w="28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7</w:t>
            </w:r>
          </w:p>
        </w:tc>
        <w:tc>
          <w:tcPr>
            <w:tcW w:w="249"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8</w:t>
            </w:r>
          </w:p>
        </w:tc>
        <w:tc>
          <w:tcPr>
            <w:tcW w:w="24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9</w:t>
            </w:r>
          </w:p>
        </w:tc>
        <w:tc>
          <w:tcPr>
            <w:tcW w:w="193"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10</w:t>
            </w:r>
          </w:p>
        </w:tc>
        <w:tc>
          <w:tcPr>
            <w:tcW w:w="182"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11</w:t>
            </w:r>
          </w:p>
        </w:tc>
        <w:tc>
          <w:tcPr>
            <w:tcW w:w="196"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12</w:t>
            </w:r>
          </w:p>
        </w:tc>
        <w:tc>
          <w:tcPr>
            <w:tcW w:w="19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13</w:t>
            </w:r>
          </w:p>
        </w:tc>
        <w:tc>
          <w:tcPr>
            <w:tcW w:w="295"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14</w:t>
            </w:r>
          </w:p>
        </w:tc>
        <w:tc>
          <w:tcPr>
            <w:tcW w:w="587" w:type="pct"/>
            <w:tcBorders>
              <w:top w:val="single" w:sz="4" w:space="0" w:color="auto"/>
              <w:left w:val="single" w:sz="4" w:space="0" w:color="auto"/>
              <w:bottom w:val="single" w:sz="4" w:space="0" w:color="auto"/>
              <w:right w:val="single" w:sz="4" w:space="0" w:color="auto"/>
            </w:tcBorders>
            <w:hideMark/>
          </w:tcPr>
          <w:p w:rsidR="00A358FA" w:rsidRDefault="00A358FA">
            <w:pPr>
              <w:spacing w:before="60" w:after="60"/>
              <w:jc w:val="center"/>
              <w:rPr>
                <w:sz w:val="22"/>
                <w:szCs w:val="22"/>
              </w:rPr>
            </w:pPr>
            <w:r>
              <w:rPr>
                <w:sz w:val="22"/>
                <w:szCs w:val="22"/>
              </w:rPr>
              <w:t>15</w:t>
            </w:r>
          </w:p>
        </w:tc>
      </w:tr>
      <w:tr w:rsidR="00A358FA" w:rsidTr="00A358FA">
        <w:trPr>
          <w:trHeight w:val="386"/>
        </w:trPr>
        <w:tc>
          <w:tcPr>
            <w:tcW w:w="247" w:type="pc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rPr>
                <w:sz w:val="22"/>
                <w:szCs w:val="22"/>
              </w:rPr>
            </w:pPr>
            <w:r>
              <w:rPr>
                <w:sz w:val="22"/>
                <w:szCs w:val="22"/>
              </w:rPr>
              <w:t>1.</w:t>
            </w:r>
          </w:p>
        </w:tc>
        <w:tc>
          <w:tcPr>
            <w:tcW w:w="4753" w:type="pct"/>
            <w:gridSpan w:val="14"/>
            <w:tcBorders>
              <w:top w:val="single" w:sz="4" w:space="0" w:color="auto"/>
              <w:left w:val="single" w:sz="4" w:space="0" w:color="auto"/>
              <w:bottom w:val="single" w:sz="4" w:space="0" w:color="auto"/>
              <w:right w:val="single" w:sz="4" w:space="0" w:color="auto"/>
            </w:tcBorders>
            <w:hideMark/>
          </w:tcPr>
          <w:p w:rsidR="00A358FA" w:rsidRDefault="00A358FA">
            <w:pPr>
              <w:ind w:right="135"/>
              <w:jc w:val="center"/>
              <w:rPr>
                <w:sz w:val="22"/>
                <w:szCs w:val="22"/>
              </w:rPr>
            </w:pPr>
            <w:r>
              <w:rPr>
                <w:sz w:val="22"/>
                <w:szCs w:val="22"/>
                <w:lang w:eastAsia="ar-SA"/>
              </w:rPr>
              <w:t>Цель «Повышение качества питьевой воды для населения района»</w:t>
            </w:r>
          </w:p>
        </w:tc>
      </w:tr>
      <w:tr w:rsidR="00A358FA" w:rsidTr="00A358FA">
        <w:trPr>
          <w:trHeight w:val="386"/>
        </w:trPr>
        <w:tc>
          <w:tcPr>
            <w:tcW w:w="247" w:type="pc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rPr>
                <w:sz w:val="22"/>
                <w:szCs w:val="22"/>
              </w:rPr>
            </w:pPr>
            <w:r>
              <w:rPr>
                <w:sz w:val="22"/>
                <w:szCs w:val="22"/>
              </w:rPr>
              <w:t>1.1.</w:t>
            </w:r>
          </w:p>
        </w:tc>
        <w:tc>
          <w:tcPr>
            <w:tcW w:w="1306" w:type="pct"/>
            <w:tcBorders>
              <w:top w:val="single" w:sz="4" w:space="0" w:color="auto"/>
              <w:left w:val="single" w:sz="4" w:space="0" w:color="auto"/>
              <w:bottom w:val="single" w:sz="4" w:space="0" w:color="auto"/>
              <w:right w:val="single" w:sz="4" w:space="0" w:color="auto"/>
            </w:tcBorders>
            <w:hideMark/>
          </w:tcPr>
          <w:p w:rsidR="00A358FA" w:rsidRDefault="00A358FA">
            <w:pPr>
              <w:ind w:right="135"/>
              <w:jc w:val="both"/>
              <w:rPr>
                <w:sz w:val="22"/>
                <w:szCs w:val="22"/>
              </w:rPr>
            </w:pPr>
            <w:r>
              <w:rPr>
                <w:sz w:val="22"/>
                <w:szCs w:val="22"/>
              </w:rPr>
              <w:t xml:space="preserve">Доля населения района, обеспеченного качественной питьевой водой из </w:t>
            </w:r>
            <w:r>
              <w:rPr>
                <w:sz w:val="22"/>
                <w:szCs w:val="22"/>
              </w:rPr>
              <w:lastRenderedPageBreak/>
              <w:t>систем централизованного водоснабжения</w:t>
            </w:r>
          </w:p>
        </w:tc>
        <w:tc>
          <w:tcPr>
            <w:tcW w:w="387" w:type="pc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jc w:val="center"/>
              <w:rPr>
                <w:sz w:val="22"/>
                <w:szCs w:val="22"/>
              </w:rPr>
            </w:pPr>
            <w:r>
              <w:rPr>
                <w:sz w:val="22"/>
                <w:szCs w:val="22"/>
              </w:rPr>
              <w:lastRenderedPageBreak/>
              <w:t>процент</w:t>
            </w:r>
          </w:p>
        </w:tc>
        <w:tc>
          <w:tcPr>
            <w:tcW w:w="166" w:type="pc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rPr>
                <w:sz w:val="22"/>
                <w:szCs w:val="22"/>
              </w:rPr>
            </w:pPr>
            <w:r>
              <w:rPr>
                <w:sz w:val="22"/>
                <w:szCs w:val="22"/>
              </w:rPr>
              <w:t>-</w:t>
            </w:r>
          </w:p>
        </w:tc>
        <w:tc>
          <w:tcPr>
            <w:tcW w:w="237"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234"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282"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249"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242"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193"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182"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196"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197"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295" w:type="pct"/>
            <w:tcBorders>
              <w:top w:val="single" w:sz="4" w:space="0" w:color="auto"/>
              <w:left w:val="single" w:sz="4" w:space="0" w:color="auto"/>
              <w:bottom w:val="single" w:sz="4" w:space="0" w:color="auto"/>
              <w:right w:val="single" w:sz="4" w:space="0" w:color="auto"/>
            </w:tcBorders>
            <w:hideMark/>
          </w:tcPr>
          <w:p w:rsidR="00A358FA" w:rsidRDefault="00A358FA">
            <w:pPr>
              <w:rPr>
                <w:sz w:val="22"/>
                <w:szCs w:val="22"/>
              </w:rPr>
            </w:pPr>
            <w:r>
              <w:rPr>
                <w:sz w:val="22"/>
                <w:szCs w:val="22"/>
              </w:rPr>
              <w:t>-</w:t>
            </w:r>
          </w:p>
        </w:tc>
        <w:tc>
          <w:tcPr>
            <w:tcW w:w="587" w:type="pct"/>
            <w:tcBorders>
              <w:top w:val="single" w:sz="4" w:space="0" w:color="auto"/>
              <w:left w:val="single" w:sz="4" w:space="0" w:color="auto"/>
              <w:bottom w:val="single" w:sz="4" w:space="0" w:color="auto"/>
              <w:right w:val="single" w:sz="4" w:space="0" w:color="auto"/>
            </w:tcBorders>
            <w:hideMark/>
          </w:tcPr>
          <w:p w:rsidR="00A358FA" w:rsidRDefault="00A358FA">
            <w:pPr>
              <w:spacing w:line="240" w:lineRule="atLeast"/>
              <w:jc w:val="center"/>
              <w:rPr>
                <w:sz w:val="22"/>
                <w:szCs w:val="22"/>
              </w:rPr>
            </w:pPr>
            <w:r>
              <w:rPr>
                <w:sz w:val="22"/>
                <w:szCs w:val="22"/>
              </w:rPr>
              <w:t>88,1</w:t>
            </w:r>
          </w:p>
        </w:tc>
      </w:tr>
    </w:tbl>
    <w:p w:rsidR="00A358FA" w:rsidRDefault="00A358FA" w:rsidP="00A358FA">
      <w:pPr>
        <w:spacing w:after="200" w:line="276" w:lineRule="auto"/>
        <w:jc w:val="center"/>
        <w:rPr>
          <w:sz w:val="24"/>
          <w:szCs w:val="24"/>
        </w:rPr>
      </w:pPr>
    </w:p>
    <w:p w:rsidR="00A358FA" w:rsidRDefault="00A358FA" w:rsidP="00A358FA">
      <w:pPr>
        <w:jc w:val="center"/>
        <w:rPr>
          <w:sz w:val="24"/>
          <w:szCs w:val="24"/>
        </w:rPr>
      </w:pPr>
      <w:r>
        <w:rPr>
          <w:sz w:val="24"/>
          <w:szCs w:val="24"/>
        </w:rPr>
        <w:t xml:space="preserve">4. Структура муниципальной программы </w:t>
      </w:r>
    </w:p>
    <w:p w:rsidR="00A358FA" w:rsidRDefault="00A358FA" w:rsidP="006964AD">
      <w:pPr>
        <w:spacing w:after="200" w:line="276" w:lineRule="auto"/>
        <w:rPr>
          <w:sz w:val="24"/>
          <w:szCs w:val="24"/>
        </w:rPr>
      </w:pPr>
    </w:p>
    <w:tbl>
      <w:tblPr>
        <w:tblW w:w="14459" w:type="dxa"/>
        <w:tblInd w:w="-5" w:type="dxa"/>
        <w:tblLook w:val="01E0" w:firstRow="1" w:lastRow="1" w:firstColumn="1" w:lastColumn="1" w:noHBand="0" w:noVBand="0"/>
      </w:tblPr>
      <w:tblGrid>
        <w:gridCol w:w="756"/>
        <w:gridCol w:w="5056"/>
        <w:gridCol w:w="4820"/>
        <w:gridCol w:w="3827"/>
      </w:tblGrid>
      <w:tr w:rsidR="00A358FA" w:rsidTr="00A358FA">
        <w:trPr>
          <w:trHeight w:val="49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 п/п</w:t>
            </w: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Краткое описание ожидаемых эффектов от реализации задачи структурного элемента</w:t>
            </w:r>
          </w:p>
        </w:tc>
        <w:tc>
          <w:tcPr>
            <w:tcW w:w="3827"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Связь</w:t>
            </w:r>
          </w:p>
          <w:p w:rsidR="00A358FA" w:rsidRDefault="00A358FA">
            <w:pPr>
              <w:jc w:val="both"/>
              <w:rPr>
                <w:sz w:val="22"/>
                <w:szCs w:val="22"/>
              </w:rPr>
            </w:pPr>
            <w:r>
              <w:rPr>
                <w:sz w:val="22"/>
                <w:szCs w:val="22"/>
              </w:rPr>
              <w:t>с показателями</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1</w:t>
            </w: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3</w:t>
            </w:r>
          </w:p>
        </w:tc>
        <w:tc>
          <w:tcPr>
            <w:tcW w:w="3827" w:type="dxa"/>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rPr>
            </w:pPr>
            <w:r>
              <w:rPr>
                <w:sz w:val="22"/>
                <w:szCs w:val="22"/>
              </w:rPr>
              <w:t>4</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lang w:eastAsia="ar-SA"/>
              </w:rPr>
            </w:pPr>
            <w:r>
              <w:rPr>
                <w:sz w:val="22"/>
                <w:szCs w:val="22"/>
                <w:lang w:eastAsia="ar-SA"/>
              </w:rPr>
              <w:t>1.1.</w:t>
            </w:r>
          </w:p>
        </w:tc>
        <w:tc>
          <w:tcPr>
            <w:tcW w:w="13703" w:type="dxa"/>
            <w:gridSpan w:val="3"/>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Муниципальный проект «Строительство, реконструкция (модернизация) объектов водоснабжения в населенных пунктах района»</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tcPr>
          <w:p w:rsidR="00A358FA" w:rsidRDefault="00A358FA">
            <w:pPr>
              <w:jc w:val="both"/>
              <w:rPr>
                <w:sz w:val="22"/>
                <w:szCs w:val="22"/>
                <w:lang w:eastAsia="ar-SA"/>
              </w:rPr>
            </w:pP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Ответственный за реализацию – отдел развития жилищно-коммунального комплекса и энергетики администрации района, муниципальное казенное учреждение «Управление капитального строительства по застройке Нижневартовского района»</w:t>
            </w:r>
          </w:p>
        </w:tc>
        <w:tc>
          <w:tcPr>
            <w:tcW w:w="8647" w:type="dxa"/>
            <w:gridSpan w:val="2"/>
            <w:tcBorders>
              <w:top w:val="single" w:sz="4" w:space="0" w:color="auto"/>
              <w:left w:val="single" w:sz="4" w:space="0" w:color="auto"/>
              <w:bottom w:val="single" w:sz="4" w:space="0" w:color="auto"/>
              <w:right w:val="single" w:sz="4" w:space="0" w:color="auto"/>
            </w:tcBorders>
            <w:hideMark/>
          </w:tcPr>
          <w:p w:rsidR="00A358FA" w:rsidRDefault="006964AD">
            <w:pPr>
              <w:jc w:val="both"/>
              <w:rPr>
                <w:sz w:val="22"/>
                <w:szCs w:val="22"/>
              </w:rPr>
            </w:pPr>
            <w:r>
              <w:rPr>
                <w:sz w:val="22"/>
                <w:szCs w:val="22"/>
              </w:rPr>
              <w:t>2024–</w:t>
            </w:r>
            <w:r w:rsidR="00A358FA">
              <w:rPr>
                <w:sz w:val="22"/>
                <w:szCs w:val="22"/>
              </w:rPr>
              <w:t>2030 годы</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lang w:eastAsia="ar-SA"/>
              </w:rPr>
            </w:pPr>
            <w:r>
              <w:rPr>
                <w:sz w:val="22"/>
                <w:szCs w:val="22"/>
                <w:lang w:eastAsia="ar-SA"/>
              </w:rPr>
              <w:t>1.1.1</w:t>
            </w:r>
            <w:r w:rsidR="006964AD">
              <w:rPr>
                <w:sz w:val="22"/>
                <w:szCs w:val="22"/>
                <w:lang w:eastAsia="ar-SA"/>
              </w:rPr>
              <w:t>.</w:t>
            </w: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Создание, реконструкция (модернизация) объектов систем водоснабжения</w:t>
            </w:r>
          </w:p>
        </w:tc>
        <w:tc>
          <w:tcPr>
            <w:tcW w:w="4820" w:type="dxa"/>
            <w:tcBorders>
              <w:top w:val="single" w:sz="4" w:space="0" w:color="auto"/>
              <w:left w:val="single" w:sz="4" w:space="0" w:color="auto"/>
              <w:bottom w:val="single" w:sz="4" w:space="0" w:color="auto"/>
              <w:right w:val="single" w:sz="4" w:space="0" w:color="auto"/>
            </w:tcBorders>
            <w:hideMark/>
          </w:tcPr>
          <w:p w:rsidR="00A358FA" w:rsidRDefault="006964AD">
            <w:pPr>
              <w:jc w:val="both"/>
              <w:rPr>
                <w:sz w:val="22"/>
                <w:szCs w:val="22"/>
              </w:rPr>
            </w:pPr>
            <w:r>
              <w:rPr>
                <w:sz w:val="22"/>
                <w:szCs w:val="22"/>
              </w:rPr>
              <w:t>с</w:t>
            </w:r>
            <w:r w:rsidR="00A358FA">
              <w:rPr>
                <w:sz w:val="22"/>
                <w:szCs w:val="22"/>
              </w:rPr>
              <w:t>троительство, реконструкция (модернизация) объектов систем водоснабжения в населенных пунктах района</w:t>
            </w:r>
          </w:p>
        </w:tc>
        <w:tc>
          <w:tcPr>
            <w:tcW w:w="3827"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доля населения района, обеспеченного качественной питьевой водой из систем централизованного водоснабжения</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lang w:eastAsia="ar-SA"/>
              </w:rPr>
            </w:pPr>
            <w:r>
              <w:rPr>
                <w:sz w:val="22"/>
                <w:szCs w:val="22"/>
                <w:lang w:eastAsia="ar-SA"/>
              </w:rPr>
              <w:t>1.2.</w:t>
            </w:r>
          </w:p>
        </w:tc>
        <w:tc>
          <w:tcPr>
            <w:tcW w:w="13703" w:type="dxa"/>
            <w:gridSpan w:val="3"/>
            <w:tcBorders>
              <w:top w:val="single" w:sz="4" w:space="0" w:color="auto"/>
              <w:left w:val="single" w:sz="4" w:space="0" w:color="auto"/>
              <w:bottom w:val="single" w:sz="4" w:space="0" w:color="auto"/>
              <w:right w:val="single" w:sz="4" w:space="0" w:color="auto"/>
            </w:tcBorders>
            <w:hideMark/>
          </w:tcPr>
          <w:p w:rsidR="00A358FA" w:rsidRDefault="00A358FA">
            <w:pPr>
              <w:jc w:val="center"/>
              <w:rPr>
                <w:sz w:val="22"/>
                <w:szCs w:val="22"/>
                <w:lang w:eastAsia="ar-SA"/>
              </w:rPr>
            </w:pPr>
            <w:r>
              <w:rPr>
                <w:sz w:val="22"/>
                <w:szCs w:val="22"/>
              </w:rPr>
              <w:t>Комплекс процессных мероприятий «Капитальный ремонт объектов водоснабжения в населенных пунктах района»</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tcPr>
          <w:p w:rsidR="00A358FA" w:rsidRDefault="00A358FA">
            <w:pPr>
              <w:jc w:val="both"/>
              <w:rPr>
                <w:sz w:val="22"/>
                <w:szCs w:val="22"/>
              </w:rPr>
            </w:pP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Ответственный за реализацию – отдел развития жилищно-коммунального комплекса и энергетики администрации района, муниципальное казенное учреждение «Управление капитального строительства по застройке Нижневартовского района»</w:t>
            </w:r>
          </w:p>
        </w:tc>
        <w:tc>
          <w:tcPr>
            <w:tcW w:w="8647" w:type="dxa"/>
            <w:gridSpan w:val="2"/>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2024-2030 годы</w:t>
            </w:r>
          </w:p>
        </w:tc>
      </w:tr>
      <w:tr w:rsidR="00A358FA" w:rsidTr="00A358FA">
        <w:trPr>
          <w:trHeight w:val="271"/>
        </w:trPr>
        <w:tc>
          <w:tcPr>
            <w:tcW w:w="7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1.2.1.</w:t>
            </w:r>
          </w:p>
        </w:tc>
        <w:tc>
          <w:tcPr>
            <w:tcW w:w="5056"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Проведение капитального ремон</w:t>
            </w:r>
            <w:r w:rsidR="006964AD">
              <w:rPr>
                <w:sz w:val="22"/>
                <w:szCs w:val="22"/>
              </w:rPr>
              <w:t xml:space="preserve">та </w:t>
            </w:r>
            <w:r>
              <w:rPr>
                <w:sz w:val="22"/>
                <w:szCs w:val="22"/>
              </w:rPr>
              <w:t>объектов водоснабжения</w:t>
            </w:r>
          </w:p>
        </w:tc>
        <w:tc>
          <w:tcPr>
            <w:tcW w:w="4820" w:type="dxa"/>
            <w:tcBorders>
              <w:top w:val="single" w:sz="4" w:space="0" w:color="auto"/>
              <w:left w:val="single" w:sz="4" w:space="0" w:color="auto"/>
              <w:bottom w:val="single" w:sz="4" w:space="0" w:color="auto"/>
              <w:right w:val="single" w:sz="4" w:space="0" w:color="auto"/>
            </w:tcBorders>
            <w:hideMark/>
          </w:tcPr>
          <w:p w:rsidR="00A358FA" w:rsidRDefault="006964AD">
            <w:pPr>
              <w:jc w:val="both"/>
              <w:rPr>
                <w:sz w:val="22"/>
                <w:szCs w:val="22"/>
              </w:rPr>
            </w:pPr>
            <w:r>
              <w:rPr>
                <w:sz w:val="22"/>
                <w:szCs w:val="22"/>
              </w:rPr>
              <w:t>капитальный ремонт объектов</w:t>
            </w:r>
            <w:r w:rsidR="00A358FA">
              <w:rPr>
                <w:sz w:val="22"/>
                <w:szCs w:val="22"/>
              </w:rPr>
              <w:t xml:space="preserve"> систем водоснабжения в населенных пунктах района</w:t>
            </w:r>
          </w:p>
        </w:tc>
        <w:tc>
          <w:tcPr>
            <w:tcW w:w="3827" w:type="dxa"/>
            <w:tcBorders>
              <w:top w:val="single" w:sz="4" w:space="0" w:color="auto"/>
              <w:left w:val="single" w:sz="4" w:space="0" w:color="auto"/>
              <w:bottom w:val="single" w:sz="4" w:space="0" w:color="auto"/>
              <w:right w:val="single" w:sz="4" w:space="0" w:color="auto"/>
            </w:tcBorders>
            <w:hideMark/>
          </w:tcPr>
          <w:p w:rsidR="00A358FA" w:rsidRDefault="00A358FA">
            <w:pPr>
              <w:jc w:val="both"/>
              <w:rPr>
                <w:sz w:val="22"/>
                <w:szCs w:val="22"/>
              </w:rPr>
            </w:pPr>
            <w:r>
              <w:rPr>
                <w:sz w:val="22"/>
                <w:szCs w:val="22"/>
              </w:rPr>
              <w:t>доля населения района, обеспеченного качественной питьевой водой из систем централизованного водоснабжения</w:t>
            </w:r>
          </w:p>
        </w:tc>
      </w:tr>
    </w:tbl>
    <w:p w:rsidR="00A358FA" w:rsidRDefault="00A358FA" w:rsidP="00A358FA">
      <w:pPr>
        <w:spacing w:after="200" w:line="276" w:lineRule="auto"/>
        <w:jc w:val="center"/>
        <w:rPr>
          <w:sz w:val="24"/>
          <w:szCs w:val="24"/>
        </w:rPr>
      </w:pPr>
    </w:p>
    <w:p w:rsidR="006964AD" w:rsidRDefault="006964AD" w:rsidP="00A358FA">
      <w:pPr>
        <w:spacing w:after="200" w:line="276" w:lineRule="auto"/>
        <w:jc w:val="center"/>
        <w:rPr>
          <w:sz w:val="24"/>
          <w:szCs w:val="24"/>
        </w:rPr>
      </w:pPr>
    </w:p>
    <w:p w:rsidR="006964AD" w:rsidRDefault="006964AD" w:rsidP="00A358FA">
      <w:pPr>
        <w:spacing w:after="200" w:line="276" w:lineRule="auto"/>
        <w:jc w:val="center"/>
        <w:rPr>
          <w:sz w:val="24"/>
          <w:szCs w:val="24"/>
        </w:rPr>
      </w:pPr>
    </w:p>
    <w:p w:rsidR="00A358FA" w:rsidRDefault="00A358FA" w:rsidP="00A358FA">
      <w:pPr>
        <w:spacing w:after="200" w:line="276" w:lineRule="auto"/>
        <w:jc w:val="center"/>
        <w:rPr>
          <w:b/>
          <w:sz w:val="24"/>
          <w:szCs w:val="24"/>
        </w:rPr>
      </w:pPr>
      <w:r>
        <w:rPr>
          <w:sz w:val="24"/>
          <w:szCs w:val="24"/>
        </w:rPr>
        <w:t>5. Финансовое обеспечение муниципальной программы</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3"/>
        <w:gridCol w:w="1229"/>
        <w:gridCol w:w="1134"/>
        <w:gridCol w:w="1134"/>
        <w:gridCol w:w="1134"/>
        <w:gridCol w:w="1134"/>
        <w:gridCol w:w="1134"/>
        <w:gridCol w:w="1134"/>
        <w:gridCol w:w="1418"/>
      </w:tblGrid>
      <w:tr w:rsidR="007904BE" w:rsidTr="000320A1">
        <w:trPr>
          <w:trHeight w:val="300"/>
        </w:trPr>
        <w:tc>
          <w:tcPr>
            <w:tcW w:w="5003" w:type="dxa"/>
            <w:vMerge w:val="restart"/>
            <w:hideMark/>
          </w:tcPr>
          <w:p w:rsidR="007904BE" w:rsidRDefault="007904BE" w:rsidP="00586099">
            <w:pPr>
              <w:jc w:val="center"/>
              <w:rPr>
                <w:sz w:val="22"/>
                <w:szCs w:val="22"/>
              </w:rPr>
            </w:pPr>
            <w:r>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033" w:type="dxa"/>
            <w:gridSpan w:val="7"/>
            <w:hideMark/>
          </w:tcPr>
          <w:p w:rsidR="007904BE" w:rsidRDefault="007904BE" w:rsidP="00586099">
            <w:pPr>
              <w:jc w:val="center"/>
              <w:rPr>
                <w:sz w:val="22"/>
                <w:szCs w:val="22"/>
              </w:rPr>
            </w:pPr>
            <w:r>
              <w:rPr>
                <w:sz w:val="22"/>
                <w:szCs w:val="22"/>
              </w:rPr>
              <w:t>Объем финансового обеспечения по годам, тыс. рублей</w:t>
            </w:r>
          </w:p>
        </w:tc>
        <w:tc>
          <w:tcPr>
            <w:tcW w:w="1418" w:type="dxa"/>
            <w:hideMark/>
          </w:tcPr>
          <w:p w:rsidR="007904BE" w:rsidRDefault="007904BE" w:rsidP="00586099">
            <w:pPr>
              <w:jc w:val="center"/>
              <w:rPr>
                <w:sz w:val="22"/>
                <w:szCs w:val="22"/>
              </w:rPr>
            </w:pPr>
            <w:r>
              <w:rPr>
                <w:sz w:val="22"/>
                <w:szCs w:val="22"/>
              </w:rPr>
              <w:t> </w:t>
            </w:r>
          </w:p>
        </w:tc>
      </w:tr>
      <w:tr w:rsidR="007904BE" w:rsidTr="000320A1">
        <w:trPr>
          <w:trHeight w:val="300"/>
        </w:trPr>
        <w:tc>
          <w:tcPr>
            <w:tcW w:w="5003" w:type="dxa"/>
            <w:vMerge/>
            <w:vAlign w:val="center"/>
            <w:hideMark/>
          </w:tcPr>
          <w:p w:rsidR="007904BE" w:rsidRDefault="007904BE" w:rsidP="00586099">
            <w:pPr>
              <w:rPr>
                <w:sz w:val="22"/>
                <w:szCs w:val="22"/>
              </w:rPr>
            </w:pPr>
          </w:p>
        </w:tc>
        <w:tc>
          <w:tcPr>
            <w:tcW w:w="1229" w:type="dxa"/>
            <w:hideMark/>
          </w:tcPr>
          <w:p w:rsidR="007904BE" w:rsidRDefault="007904BE" w:rsidP="00586099">
            <w:pPr>
              <w:jc w:val="center"/>
              <w:rPr>
                <w:sz w:val="22"/>
                <w:szCs w:val="22"/>
              </w:rPr>
            </w:pPr>
            <w:r>
              <w:rPr>
                <w:sz w:val="22"/>
                <w:szCs w:val="22"/>
              </w:rPr>
              <w:t>2024</w:t>
            </w:r>
          </w:p>
        </w:tc>
        <w:tc>
          <w:tcPr>
            <w:tcW w:w="1134" w:type="dxa"/>
            <w:hideMark/>
          </w:tcPr>
          <w:p w:rsidR="007904BE" w:rsidRDefault="007904BE" w:rsidP="00586099">
            <w:pPr>
              <w:jc w:val="center"/>
              <w:rPr>
                <w:sz w:val="22"/>
                <w:szCs w:val="22"/>
              </w:rPr>
            </w:pPr>
            <w:r>
              <w:rPr>
                <w:sz w:val="22"/>
                <w:szCs w:val="22"/>
              </w:rPr>
              <w:t>2025</w:t>
            </w:r>
          </w:p>
        </w:tc>
        <w:tc>
          <w:tcPr>
            <w:tcW w:w="1134" w:type="dxa"/>
            <w:hideMark/>
          </w:tcPr>
          <w:p w:rsidR="007904BE" w:rsidRDefault="007904BE" w:rsidP="00586099">
            <w:pPr>
              <w:jc w:val="center"/>
              <w:rPr>
                <w:sz w:val="22"/>
                <w:szCs w:val="22"/>
              </w:rPr>
            </w:pPr>
            <w:r>
              <w:rPr>
                <w:sz w:val="22"/>
                <w:szCs w:val="22"/>
              </w:rPr>
              <w:t>2026</w:t>
            </w:r>
          </w:p>
        </w:tc>
        <w:tc>
          <w:tcPr>
            <w:tcW w:w="1134" w:type="dxa"/>
            <w:hideMark/>
          </w:tcPr>
          <w:p w:rsidR="007904BE" w:rsidRDefault="007904BE" w:rsidP="00586099">
            <w:pPr>
              <w:jc w:val="center"/>
              <w:rPr>
                <w:sz w:val="22"/>
                <w:szCs w:val="22"/>
              </w:rPr>
            </w:pPr>
            <w:r>
              <w:rPr>
                <w:sz w:val="22"/>
                <w:szCs w:val="22"/>
              </w:rPr>
              <w:t>2027</w:t>
            </w:r>
          </w:p>
        </w:tc>
        <w:tc>
          <w:tcPr>
            <w:tcW w:w="1134" w:type="dxa"/>
            <w:hideMark/>
          </w:tcPr>
          <w:p w:rsidR="007904BE" w:rsidRDefault="007904BE" w:rsidP="00586099">
            <w:pPr>
              <w:jc w:val="center"/>
              <w:rPr>
                <w:sz w:val="22"/>
                <w:szCs w:val="22"/>
              </w:rPr>
            </w:pPr>
            <w:r>
              <w:rPr>
                <w:sz w:val="22"/>
                <w:szCs w:val="22"/>
              </w:rPr>
              <w:t>2028</w:t>
            </w:r>
          </w:p>
        </w:tc>
        <w:tc>
          <w:tcPr>
            <w:tcW w:w="1134" w:type="dxa"/>
            <w:hideMark/>
          </w:tcPr>
          <w:p w:rsidR="007904BE" w:rsidRDefault="007904BE" w:rsidP="00586099">
            <w:pPr>
              <w:jc w:val="center"/>
              <w:rPr>
                <w:sz w:val="22"/>
                <w:szCs w:val="22"/>
              </w:rPr>
            </w:pPr>
            <w:r>
              <w:rPr>
                <w:sz w:val="22"/>
                <w:szCs w:val="22"/>
              </w:rPr>
              <w:t>2029</w:t>
            </w:r>
          </w:p>
        </w:tc>
        <w:tc>
          <w:tcPr>
            <w:tcW w:w="1134" w:type="dxa"/>
            <w:hideMark/>
          </w:tcPr>
          <w:p w:rsidR="007904BE" w:rsidRDefault="007904BE" w:rsidP="00586099">
            <w:pPr>
              <w:jc w:val="center"/>
              <w:rPr>
                <w:sz w:val="22"/>
                <w:szCs w:val="22"/>
              </w:rPr>
            </w:pPr>
            <w:r>
              <w:rPr>
                <w:sz w:val="22"/>
                <w:szCs w:val="22"/>
              </w:rPr>
              <w:t>2030</w:t>
            </w:r>
          </w:p>
        </w:tc>
        <w:tc>
          <w:tcPr>
            <w:tcW w:w="1418" w:type="dxa"/>
            <w:hideMark/>
          </w:tcPr>
          <w:p w:rsidR="007904BE" w:rsidRDefault="007904BE" w:rsidP="00586099">
            <w:pPr>
              <w:jc w:val="center"/>
              <w:rPr>
                <w:sz w:val="22"/>
                <w:szCs w:val="22"/>
              </w:rPr>
            </w:pPr>
            <w:r>
              <w:rPr>
                <w:sz w:val="22"/>
                <w:szCs w:val="22"/>
              </w:rPr>
              <w:t>Всего</w:t>
            </w:r>
          </w:p>
        </w:tc>
      </w:tr>
      <w:tr w:rsidR="007904BE" w:rsidTr="000320A1">
        <w:trPr>
          <w:trHeight w:val="256"/>
        </w:trPr>
        <w:tc>
          <w:tcPr>
            <w:tcW w:w="5003" w:type="dxa"/>
            <w:hideMark/>
          </w:tcPr>
          <w:p w:rsidR="007904BE" w:rsidRDefault="007904BE" w:rsidP="00586099">
            <w:pPr>
              <w:jc w:val="center"/>
              <w:rPr>
                <w:bCs/>
                <w:sz w:val="22"/>
                <w:szCs w:val="22"/>
              </w:rPr>
            </w:pPr>
            <w:r>
              <w:rPr>
                <w:bCs/>
                <w:sz w:val="22"/>
                <w:szCs w:val="22"/>
              </w:rPr>
              <w:t>1</w:t>
            </w:r>
          </w:p>
        </w:tc>
        <w:tc>
          <w:tcPr>
            <w:tcW w:w="1229" w:type="dxa"/>
            <w:noWrap/>
            <w:hideMark/>
          </w:tcPr>
          <w:p w:rsidR="007904BE" w:rsidRDefault="007904BE" w:rsidP="00586099">
            <w:pPr>
              <w:jc w:val="center"/>
              <w:rPr>
                <w:bCs/>
                <w:sz w:val="22"/>
                <w:szCs w:val="22"/>
              </w:rPr>
            </w:pPr>
            <w:r>
              <w:rPr>
                <w:bCs/>
                <w:sz w:val="22"/>
                <w:szCs w:val="22"/>
              </w:rPr>
              <w:t>2</w:t>
            </w:r>
          </w:p>
        </w:tc>
        <w:tc>
          <w:tcPr>
            <w:tcW w:w="1134" w:type="dxa"/>
            <w:noWrap/>
            <w:hideMark/>
          </w:tcPr>
          <w:p w:rsidR="007904BE" w:rsidRDefault="007904BE" w:rsidP="00586099">
            <w:pPr>
              <w:jc w:val="center"/>
              <w:rPr>
                <w:bCs/>
                <w:sz w:val="22"/>
                <w:szCs w:val="22"/>
              </w:rPr>
            </w:pPr>
            <w:r>
              <w:rPr>
                <w:bCs/>
                <w:sz w:val="22"/>
                <w:szCs w:val="22"/>
              </w:rPr>
              <w:t>3</w:t>
            </w:r>
          </w:p>
        </w:tc>
        <w:tc>
          <w:tcPr>
            <w:tcW w:w="1134" w:type="dxa"/>
            <w:noWrap/>
            <w:hideMark/>
          </w:tcPr>
          <w:p w:rsidR="007904BE" w:rsidRDefault="007904BE" w:rsidP="00586099">
            <w:pPr>
              <w:jc w:val="center"/>
              <w:rPr>
                <w:bCs/>
                <w:sz w:val="22"/>
                <w:szCs w:val="22"/>
              </w:rPr>
            </w:pPr>
            <w:r>
              <w:rPr>
                <w:bCs/>
                <w:sz w:val="22"/>
                <w:szCs w:val="22"/>
              </w:rPr>
              <w:t>4</w:t>
            </w:r>
          </w:p>
        </w:tc>
        <w:tc>
          <w:tcPr>
            <w:tcW w:w="1134" w:type="dxa"/>
            <w:noWrap/>
            <w:hideMark/>
          </w:tcPr>
          <w:p w:rsidR="007904BE" w:rsidRDefault="007904BE" w:rsidP="00586099">
            <w:pPr>
              <w:jc w:val="center"/>
              <w:rPr>
                <w:bCs/>
                <w:sz w:val="22"/>
                <w:szCs w:val="22"/>
              </w:rPr>
            </w:pPr>
            <w:r>
              <w:rPr>
                <w:bCs/>
                <w:sz w:val="22"/>
                <w:szCs w:val="22"/>
              </w:rPr>
              <w:t>5</w:t>
            </w:r>
          </w:p>
        </w:tc>
        <w:tc>
          <w:tcPr>
            <w:tcW w:w="1134" w:type="dxa"/>
            <w:noWrap/>
            <w:hideMark/>
          </w:tcPr>
          <w:p w:rsidR="007904BE" w:rsidRDefault="007904BE" w:rsidP="00586099">
            <w:pPr>
              <w:jc w:val="center"/>
              <w:rPr>
                <w:bCs/>
                <w:sz w:val="22"/>
                <w:szCs w:val="22"/>
              </w:rPr>
            </w:pPr>
            <w:r>
              <w:rPr>
                <w:bCs/>
                <w:sz w:val="22"/>
                <w:szCs w:val="22"/>
              </w:rPr>
              <w:t>6</w:t>
            </w:r>
          </w:p>
        </w:tc>
        <w:tc>
          <w:tcPr>
            <w:tcW w:w="1134" w:type="dxa"/>
            <w:noWrap/>
            <w:hideMark/>
          </w:tcPr>
          <w:p w:rsidR="007904BE" w:rsidRDefault="007904BE" w:rsidP="00586099">
            <w:pPr>
              <w:jc w:val="center"/>
              <w:rPr>
                <w:bCs/>
                <w:sz w:val="22"/>
                <w:szCs w:val="22"/>
              </w:rPr>
            </w:pPr>
            <w:r>
              <w:rPr>
                <w:bCs/>
                <w:sz w:val="22"/>
                <w:szCs w:val="22"/>
              </w:rPr>
              <w:t>7</w:t>
            </w:r>
          </w:p>
        </w:tc>
        <w:tc>
          <w:tcPr>
            <w:tcW w:w="1134" w:type="dxa"/>
            <w:noWrap/>
            <w:hideMark/>
          </w:tcPr>
          <w:p w:rsidR="007904BE" w:rsidRDefault="007904BE" w:rsidP="00586099">
            <w:pPr>
              <w:jc w:val="center"/>
              <w:rPr>
                <w:bCs/>
                <w:sz w:val="22"/>
                <w:szCs w:val="22"/>
              </w:rPr>
            </w:pPr>
            <w:r>
              <w:rPr>
                <w:bCs/>
                <w:sz w:val="22"/>
                <w:szCs w:val="22"/>
              </w:rPr>
              <w:t>8</w:t>
            </w:r>
          </w:p>
        </w:tc>
        <w:tc>
          <w:tcPr>
            <w:tcW w:w="1418" w:type="dxa"/>
            <w:noWrap/>
            <w:hideMark/>
          </w:tcPr>
          <w:p w:rsidR="007904BE" w:rsidRDefault="007904BE" w:rsidP="00586099">
            <w:pPr>
              <w:jc w:val="center"/>
              <w:rPr>
                <w:bCs/>
                <w:sz w:val="22"/>
                <w:szCs w:val="22"/>
              </w:rPr>
            </w:pPr>
            <w:r>
              <w:rPr>
                <w:bCs/>
                <w:sz w:val="22"/>
                <w:szCs w:val="22"/>
              </w:rPr>
              <w:t>9</w:t>
            </w:r>
          </w:p>
        </w:tc>
      </w:tr>
      <w:tr w:rsidR="007904BE" w:rsidTr="000320A1">
        <w:trPr>
          <w:trHeight w:val="238"/>
        </w:trPr>
        <w:tc>
          <w:tcPr>
            <w:tcW w:w="5003" w:type="dxa"/>
            <w:hideMark/>
          </w:tcPr>
          <w:p w:rsidR="007904BE" w:rsidRDefault="007904BE" w:rsidP="00586099">
            <w:pPr>
              <w:jc w:val="both"/>
              <w:rPr>
                <w:b/>
                <w:bCs/>
                <w:sz w:val="22"/>
                <w:szCs w:val="22"/>
              </w:rPr>
            </w:pPr>
            <w:r>
              <w:rPr>
                <w:b/>
                <w:bCs/>
                <w:sz w:val="22"/>
                <w:szCs w:val="22"/>
              </w:rPr>
              <w:t>Муниципальная программа (всего), в том числе:</w:t>
            </w:r>
          </w:p>
        </w:tc>
        <w:tc>
          <w:tcPr>
            <w:tcW w:w="1229" w:type="dxa"/>
            <w:noWrap/>
            <w:hideMark/>
          </w:tcPr>
          <w:p w:rsidR="007904BE" w:rsidRDefault="007904BE" w:rsidP="00586099">
            <w:pPr>
              <w:jc w:val="center"/>
              <w:rPr>
                <w:b/>
                <w:sz w:val="22"/>
                <w:szCs w:val="22"/>
              </w:rPr>
            </w:pPr>
            <w:r>
              <w:rPr>
                <w:b/>
                <w:bCs/>
                <w:sz w:val="22"/>
                <w:szCs w:val="22"/>
              </w:rPr>
              <w:t>8 052,4</w:t>
            </w:r>
          </w:p>
        </w:tc>
        <w:tc>
          <w:tcPr>
            <w:tcW w:w="1134" w:type="dxa"/>
            <w:noWrap/>
            <w:hideMark/>
          </w:tcPr>
          <w:p w:rsidR="007904BE" w:rsidRDefault="007904BE" w:rsidP="00586099">
            <w:r>
              <w:rPr>
                <w:b/>
                <w:bCs/>
                <w:sz w:val="23"/>
                <w:szCs w:val="23"/>
                <w:lang w:val="en-US"/>
              </w:rPr>
              <w:t>42 778,7</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bCs/>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418" w:type="dxa"/>
            <w:noWrap/>
            <w:hideMark/>
          </w:tcPr>
          <w:p w:rsidR="007904BE" w:rsidRDefault="007904BE" w:rsidP="00586099">
            <w:pPr>
              <w:rPr>
                <w:b/>
                <w:bCs/>
                <w:sz w:val="22"/>
                <w:szCs w:val="22"/>
              </w:rPr>
            </w:pPr>
            <w:r>
              <w:rPr>
                <w:b/>
                <w:bCs/>
                <w:sz w:val="22"/>
                <w:szCs w:val="22"/>
              </w:rPr>
              <w:t>100 831,1</w:t>
            </w:r>
          </w:p>
        </w:tc>
      </w:tr>
      <w:tr w:rsidR="007904BE" w:rsidTr="000320A1">
        <w:trPr>
          <w:trHeight w:val="300"/>
        </w:trPr>
        <w:tc>
          <w:tcPr>
            <w:tcW w:w="5003" w:type="dxa"/>
            <w:hideMark/>
          </w:tcPr>
          <w:p w:rsidR="007904BE" w:rsidRDefault="007904BE" w:rsidP="00586099">
            <w:pPr>
              <w:jc w:val="both"/>
              <w:rPr>
                <w:b/>
                <w:bCs/>
                <w:sz w:val="22"/>
                <w:szCs w:val="22"/>
              </w:rPr>
            </w:pPr>
            <w:r>
              <w:rPr>
                <w:b/>
                <w:bCs/>
                <w:sz w:val="22"/>
                <w:szCs w:val="22"/>
              </w:rPr>
              <w:t>местный бюджет</w:t>
            </w:r>
          </w:p>
        </w:tc>
        <w:tc>
          <w:tcPr>
            <w:tcW w:w="1229" w:type="dxa"/>
            <w:noWrap/>
            <w:hideMark/>
          </w:tcPr>
          <w:p w:rsidR="007904BE" w:rsidRDefault="007904BE" w:rsidP="00586099">
            <w:pPr>
              <w:jc w:val="center"/>
              <w:rPr>
                <w:b/>
                <w:sz w:val="22"/>
                <w:szCs w:val="22"/>
              </w:rPr>
            </w:pPr>
            <w:r>
              <w:rPr>
                <w:b/>
                <w:bCs/>
                <w:sz w:val="22"/>
                <w:szCs w:val="22"/>
              </w:rPr>
              <w:t>8 052,4</w:t>
            </w:r>
          </w:p>
        </w:tc>
        <w:tc>
          <w:tcPr>
            <w:tcW w:w="1134" w:type="dxa"/>
            <w:noWrap/>
            <w:hideMark/>
          </w:tcPr>
          <w:p w:rsidR="007904BE" w:rsidRDefault="007904BE" w:rsidP="00586099">
            <w:r>
              <w:rPr>
                <w:b/>
                <w:bCs/>
                <w:sz w:val="23"/>
                <w:szCs w:val="23"/>
                <w:lang w:val="en-US"/>
              </w:rPr>
              <w:t>42 778,7</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bCs/>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134" w:type="dxa"/>
            <w:noWrap/>
            <w:hideMark/>
          </w:tcPr>
          <w:p w:rsidR="007904BE" w:rsidRDefault="007904BE" w:rsidP="00586099">
            <w:pPr>
              <w:rPr>
                <w:b/>
                <w:sz w:val="22"/>
                <w:szCs w:val="22"/>
              </w:rPr>
            </w:pPr>
            <w:r>
              <w:rPr>
                <w:b/>
                <w:bCs/>
                <w:sz w:val="22"/>
                <w:szCs w:val="22"/>
              </w:rPr>
              <w:t>10 000,0</w:t>
            </w:r>
          </w:p>
        </w:tc>
        <w:tc>
          <w:tcPr>
            <w:tcW w:w="1418" w:type="dxa"/>
            <w:noWrap/>
            <w:hideMark/>
          </w:tcPr>
          <w:p w:rsidR="007904BE" w:rsidRDefault="007904BE" w:rsidP="00586099">
            <w:pPr>
              <w:rPr>
                <w:b/>
                <w:bCs/>
                <w:sz w:val="22"/>
                <w:szCs w:val="22"/>
              </w:rPr>
            </w:pPr>
            <w:r>
              <w:rPr>
                <w:b/>
                <w:bCs/>
                <w:sz w:val="22"/>
                <w:szCs w:val="22"/>
              </w:rPr>
              <w:t>100 831,1</w:t>
            </w:r>
          </w:p>
        </w:tc>
      </w:tr>
      <w:tr w:rsidR="007904BE" w:rsidTr="000320A1">
        <w:trPr>
          <w:trHeight w:val="300"/>
        </w:trPr>
        <w:tc>
          <w:tcPr>
            <w:tcW w:w="5003" w:type="dxa"/>
            <w:hideMark/>
          </w:tcPr>
          <w:p w:rsidR="007904BE" w:rsidRDefault="007904BE" w:rsidP="00586099">
            <w:pPr>
              <w:jc w:val="both"/>
              <w:rPr>
                <w:b/>
                <w:bCs/>
                <w:sz w:val="22"/>
                <w:szCs w:val="22"/>
              </w:rPr>
            </w:pPr>
            <w:r>
              <w:rPr>
                <w:b/>
                <w:bCs/>
                <w:sz w:val="22"/>
                <w:szCs w:val="22"/>
              </w:rPr>
              <w:t>объем налоговых расходов (справочно)</w:t>
            </w:r>
          </w:p>
        </w:tc>
        <w:tc>
          <w:tcPr>
            <w:tcW w:w="1229" w:type="dxa"/>
            <w:noWrap/>
            <w:hideMark/>
          </w:tcPr>
          <w:p w:rsidR="007904BE" w:rsidRDefault="007904BE" w:rsidP="00586099">
            <w:pPr>
              <w:jc w:val="cente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134" w:type="dxa"/>
            <w:noWrap/>
            <w:hideMark/>
          </w:tcPr>
          <w:p w:rsidR="007904BE" w:rsidRDefault="007904BE" w:rsidP="00586099">
            <w:pPr>
              <w:rPr>
                <w:b/>
                <w:bCs/>
                <w:sz w:val="22"/>
                <w:szCs w:val="22"/>
              </w:rPr>
            </w:pPr>
            <w:r>
              <w:rPr>
                <w:b/>
                <w:bCs/>
                <w:sz w:val="22"/>
                <w:szCs w:val="22"/>
              </w:rPr>
              <w:t>0,0</w:t>
            </w:r>
          </w:p>
        </w:tc>
        <w:tc>
          <w:tcPr>
            <w:tcW w:w="1418" w:type="dxa"/>
            <w:noWrap/>
            <w:hideMark/>
          </w:tcPr>
          <w:p w:rsidR="007904BE" w:rsidRDefault="007904BE" w:rsidP="00586099">
            <w:pPr>
              <w:rPr>
                <w:b/>
                <w:bCs/>
                <w:sz w:val="22"/>
                <w:szCs w:val="22"/>
              </w:rPr>
            </w:pPr>
            <w:r>
              <w:rPr>
                <w:b/>
                <w:bCs/>
                <w:sz w:val="22"/>
                <w:szCs w:val="22"/>
              </w:rPr>
              <w:t>0,0</w:t>
            </w:r>
          </w:p>
        </w:tc>
      </w:tr>
      <w:tr w:rsidR="00753A1D" w:rsidTr="000320A1">
        <w:trPr>
          <w:trHeight w:val="519"/>
        </w:trPr>
        <w:tc>
          <w:tcPr>
            <w:tcW w:w="5003" w:type="dxa"/>
            <w:hideMark/>
          </w:tcPr>
          <w:p w:rsidR="00753A1D" w:rsidRDefault="00753A1D" w:rsidP="00753A1D">
            <w:pPr>
              <w:jc w:val="both"/>
              <w:rPr>
                <w:b/>
                <w:bCs/>
                <w:sz w:val="22"/>
                <w:szCs w:val="22"/>
              </w:rPr>
            </w:pPr>
            <w:r>
              <w:rPr>
                <w:b/>
                <w:bCs/>
                <w:sz w:val="22"/>
                <w:szCs w:val="22"/>
              </w:rPr>
              <w:t xml:space="preserve">1.1. Муниципальный проект </w:t>
            </w:r>
            <w:r>
              <w:rPr>
                <w:b/>
                <w:sz w:val="22"/>
                <w:szCs w:val="22"/>
              </w:rPr>
              <w:t>«Строительство, реконструкция (модернизация) объектов водоснабжения в населенных пунктах района</w:t>
            </w:r>
            <w:r>
              <w:rPr>
                <w:b/>
                <w:bCs/>
                <w:sz w:val="22"/>
                <w:szCs w:val="22"/>
              </w:rPr>
              <w:t>» (всего), в том числе:</w:t>
            </w:r>
          </w:p>
        </w:tc>
        <w:tc>
          <w:tcPr>
            <w:tcW w:w="1229" w:type="dxa"/>
            <w:noWrap/>
            <w:hideMark/>
          </w:tcPr>
          <w:p w:rsidR="00753A1D" w:rsidRDefault="00753A1D" w:rsidP="00753A1D">
            <w:pPr>
              <w:jc w:val="center"/>
              <w:rPr>
                <w:b/>
                <w:bCs/>
                <w:sz w:val="22"/>
                <w:szCs w:val="22"/>
              </w:rPr>
            </w:pPr>
            <w:r>
              <w:rPr>
                <w:b/>
                <w:bCs/>
                <w:sz w:val="22"/>
                <w:szCs w:val="22"/>
              </w:rPr>
              <w:t>6 166,6</w:t>
            </w:r>
          </w:p>
        </w:tc>
        <w:tc>
          <w:tcPr>
            <w:tcW w:w="1134" w:type="dxa"/>
            <w:noWrap/>
            <w:hideMark/>
          </w:tcPr>
          <w:p w:rsidR="00753A1D" w:rsidRDefault="00753A1D" w:rsidP="00753A1D">
            <w:pPr>
              <w:rPr>
                <w:b/>
                <w:color w:val="000000" w:themeColor="text1"/>
                <w:sz w:val="22"/>
                <w:szCs w:val="22"/>
              </w:rPr>
            </w:pPr>
            <w:r>
              <w:rPr>
                <w:b/>
                <w:bCs/>
                <w:color w:val="000000" w:themeColor="text1"/>
                <w:sz w:val="22"/>
                <w:szCs w:val="22"/>
              </w:rPr>
              <w:t>9 811,6</w:t>
            </w:r>
          </w:p>
        </w:tc>
        <w:tc>
          <w:tcPr>
            <w:tcW w:w="1134" w:type="dxa"/>
            <w:noWrap/>
            <w:hideMark/>
          </w:tcPr>
          <w:p w:rsidR="00753A1D" w:rsidRDefault="00753A1D" w:rsidP="00753A1D">
            <w:pPr>
              <w:rPr>
                <w:b/>
                <w:sz w:val="22"/>
                <w:szCs w:val="22"/>
              </w:rPr>
            </w:pPr>
            <w:r>
              <w:rPr>
                <w:b/>
                <w:sz w:val="22"/>
                <w:szCs w:val="22"/>
              </w:rPr>
              <w:t>0,0</w:t>
            </w:r>
          </w:p>
        </w:tc>
        <w:tc>
          <w:tcPr>
            <w:tcW w:w="1134" w:type="dxa"/>
            <w:noWrap/>
            <w:hideMark/>
          </w:tcPr>
          <w:p w:rsidR="00753A1D" w:rsidRDefault="00753A1D" w:rsidP="00753A1D">
            <w:pPr>
              <w:rPr>
                <w:b/>
                <w:bCs/>
                <w:sz w:val="22"/>
                <w:szCs w:val="22"/>
              </w:rPr>
            </w:pPr>
            <w:r>
              <w:rPr>
                <w:b/>
                <w:bCs/>
                <w:sz w:val="22"/>
                <w:szCs w:val="22"/>
              </w:rPr>
              <w:t>0,0</w:t>
            </w:r>
          </w:p>
        </w:tc>
        <w:tc>
          <w:tcPr>
            <w:tcW w:w="1134" w:type="dxa"/>
            <w:noWrap/>
            <w:hideMark/>
          </w:tcPr>
          <w:p w:rsidR="00753A1D" w:rsidRPr="00753A1D" w:rsidRDefault="00753A1D" w:rsidP="00753A1D">
            <w:pPr>
              <w:rPr>
                <w:b/>
                <w:sz w:val="22"/>
                <w:szCs w:val="22"/>
              </w:rPr>
            </w:pPr>
            <w:r w:rsidRPr="00753A1D">
              <w:rPr>
                <w:b/>
                <w:bCs/>
                <w:sz w:val="22"/>
                <w:szCs w:val="22"/>
              </w:rPr>
              <w:t>0,0</w:t>
            </w:r>
          </w:p>
        </w:tc>
        <w:tc>
          <w:tcPr>
            <w:tcW w:w="1134" w:type="dxa"/>
            <w:noWrap/>
            <w:hideMark/>
          </w:tcPr>
          <w:p w:rsidR="00753A1D" w:rsidRPr="00753A1D" w:rsidRDefault="00753A1D" w:rsidP="00753A1D">
            <w:pPr>
              <w:rPr>
                <w:b/>
                <w:bCs/>
                <w:sz w:val="22"/>
                <w:szCs w:val="22"/>
              </w:rPr>
            </w:pPr>
            <w:r w:rsidRPr="00753A1D">
              <w:rPr>
                <w:b/>
                <w:bCs/>
                <w:sz w:val="22"/>
                <w:szCs w:val="22"/>
              </w:rPr>
              <w:t>0,0</w:t>
            </w:r>
          </w:p>
        </w:tc>
        <w:tc>
          <w:tcPr>
            <w:tcW w:w="1134" w:type="dxa"/>
            <w:noWrap/>
            <w:hideMark/>
          </w:tcPr>
          <w:p w:rsidR="00753A1D" w:rsidRPr="00753A1D" w:rsidRDefault="00753A1D" w:rsidP="00753A1D">
            <w:pPr>
              <w:rPr>
                <w:b/>
                <w:sz w:val="22"/>
                <w:szCs w:val="22"/>
              </w:rPr>
            </w:pPr>
            <w:r w:rsidRPr="00753A1D">
              <w:rPr>
                <w:b/>
                <w:bCs/>
                <w:sz w:val="22"/>
                <w:szCs w:val="22"/>
              </w:rPr>
              <w:t>0,0</w:t>
            </w:r>
          </w:p>
        </w:tc>
        <w:tc>
          <w:tcPr>
            <w:tcW w:w="1418" w:type="dxa"/>
            <w:noWrap/>
            <w:hideMark/>
          </w:tcPr>
          <w:p w:rsidR="00753A1D" w:rsidRDefault="00753A1D" w:rsidP="00753A1D">
            <w:pPr>
              <w:rPr>
                <w:b/>
                <w:bCs/>
                <w:color w:val="000000" w:themeColor="text1"/>
                <w:sz w:val="22"/>
                <w:szCs w:val="22"/>
              </w:rPr>
            </w:pPr>
            <w:r>
              <w:rPr>
                <w:b/>
                <w:bCs/>
                <w:color w:val="000000" w:themeColor="text1"/>
                <w:sz w:val="22"/>
                <w:szCs w:val="22"/>
              </w:rPr>
              <w:t>15 978,2</w:t>
            </w:r>
          </w:p>
        </w:tc>
      </w:tr>
      <w:tr w:rsidR="00753A1D" w:rsidTr="00753A1D">
        <w:trPr>
          <w:trHeight w:val="375"/>
        </w:trPr>
        <w:tc>
          <w:tcPr>
            <w:tcW w:w="5003" w:type="dxa"/>
            <w:hideMark/>
          </w:tcPr>
          <w:p w:rsidR="00753A1D" w:rsidRDefault="00753A1D" w:rsidP="00753A1D">
            <w:pPr>
              <w:jc w:val="both"/>
              <w:rPr>
                <w:bCs/>
                <w:sz w:val="22"/>
                <w:szCs w:val="22"/>
              </w:rPr>
            </w:pPr>
            <w:r>
              <w:rPr>
                <w:bCs/>
                <w:sz w:val="22"/>
                <w:szCs w:val="22"/>
              </w:rPr>
              <w:t>местный бюджет</w:t>
            </w:r>
          </w:p>
        </w:tc>
        <w:tc>
          <w:tcPr>
            <w:tcW w:w="1229" w:type="dxa"/>
            <w:noWrap/>
            <w:hideMark/>
          </w:tcPr>
          <w:p w:rsidR="00753A1D" w:rsidRDefault="00753A1D" w:rsidP="00753A1D">
            <w:pPr>
              <w:jc w:val="center"/>
              <w:rPr>
                <w:bCs/>
                <w:sz w:val="22"/>
                <w:szCs w:val="22"/>
              </w:rPr>
            </w:pPr>
            <w:r>
              <w:rPr>
                <w:bCs/>
                <w:sz w:val="22"/>
                <w:szCs w:val="22"/>
              </w:rPr>
              <w:t>6 166,6</w:t>
            </w:r>
          </w:p>
        </w:tc>
        <w:tc>
          <w:tcPr>
            <w:tcW w:w="1134" w:type="dxa"/>
            <w:noWrap/>
            <w:hideMark/>
          </w:tcPr>
          <w:p w:rsidR="00753A1D" w:rsidRDefault="00753A1D" w:rsidP="00753A1D">
            <w:pPr>
              <w:rPr>
                <w:color w:val="000000" w:themeColor="text1"/>
                <w:sz w:val="22"/>
                <w:szCs w:val="22"/>
              </w:rPr>
            </w:pPr>
            <w:r>
              <w:rPr>
                <w:bCs/>
                <w:color w:val="000000" w:themeColor="text1"/>
                <w:sz w:val="22"/>
                <w:szCs w:val="22"/>
              </w:rPr>
              <w:t>9 811,6</w:t>
            </w:r>
          </w:p>
        </w:tc>
        <w:tc>
          <w:tcPr>
            <w:tcW w:w="1134" w:type="dxa"/>
            <w:noWrap/>
            <w:hideMark/>
          </w:tcPr>
          <w:p w:rsidR="00753A1D" w:rsidRDefault="00753A1D" w:rsidP="00753A1D">
            <w:pPr>
              <w:rPr>
                <w:sz w:val="22"/>
                <w:szCs w:val="22"/>
              </w:rPr>
            </w:pPr>
            <w:r>
              <w:rPr>
                <w:bCs/>
                <w:sz w:val="22"/>
                <w:szCs w:val="22"/>
              </w:rPr>
              <w:t>0,0</w:t>
            </w:r>
          </w:p>
        </w:tc>
        <w:tc>
          <w:tcPr>
            <w:tcW w:w="1134" w:type="dxa"/>
            <w:noWrap/>
            <w:hideMark/>
          </w:tcPr>
          <w:p w:rsidR="00753A1D" w:rsidRDefault="00753A1D" w:rsidP="00753A1D">
            <w:pPr>
              <w:rPr>
                <w:bCs/>
                <w:sz w:val="22"/>
                <w:szCs w:val="22"/>
              </w:rPr>
            </w:pPr>
            <w:r>
              <w:rPr>
                <w:bCs/>
                <w:sz w:val="22"/>
                <w:szCs w:val="22"/>
              </w:rPr>
              <w:t>0,0</w:t>
            </w:r>
          </w:p>
        </w:tc>
        <w:tc>
          <w:tcPr>
            <w:tcW w:w="1134" w:type="dxa"/>
            <w:noWrap/>
          </w:tcPr>
          <w:p w:rsidR="00753A1D" w:rsidRDefault="00753A1D" w:rsidP="00753A1D">
            <w:pPr>
              <w:rPr>
                <w:sz w:val="22"/>
                <w:szCs w:val="22"/>
              </w:rPr>
            </w:pPr>
            <w:r>
              <w:rPr>
                <w:bCs/>
                <w:sz w:val="22"/>
                <w:szCs w:val="22"/>
              </w:rPr>
              <w:t>0,0</w:t>
            </w:r>
          </w:p>
        </w:tc>
        <w:tc>
          <w:tcPr>
            <w:tcW w:w="1134" w:type="dxa"/>
            <w:noWrap/>
          </w:tcPr>
          <w:p w:rsidR="00753A1D" w:rsidRDefault="00753A1D" w:rsidP="00753A1D">
            <w:pPr>
              <w:rPr>
                <w:bCs/>
                <w:sz w:val="22"/>
                <w:szCs w:val="22"/>
              </w:rPr>
            </w:pPr>
            <w:r>
              <w:rPr>
                <w:bCs/>
                <w:sz w:val="22"/>
                <w:szCs w:val="22"/>
              </w:rPr>
              <w:t>0,0</w:t>
            </w:r>
          </w:p>
        </w:tc>
        <w:tc>
          <w:tcPr>
            <w:tcW w:w="1134" w:type="dxa"/>
            <w:noWrap/>
          </w:tcPr>
          <w:p w:rsidR="00753A1D" w:rsidRDefault="00753A1D" w:rsidP="00753A1D">
            <w:pPr>
              <w:rPr>
                <w:sz w:val="22"/>
                <w:szCs w:val="22"/>
              </w:rPr>
            </w:pPr>
            <w:r>
              <w:rPr>
                <w:bCs/>
                <w:sz w:val="22"/>
                <w:szCs w:val="22"/>
              </w:rPr>
              <w:t>0,0</w:t>
            </w:r>
          </w:p>
        </w:tc>
        <w:tc>
          <w:tcPr>
            <w:tcW w:w="1418" w:type="dxa"/>
            <w:noWrap/>
            <w:hideMark/>
          </w:tcPr>
          <w:p w:rsidR="00753A1D" w:rsidRDefault="00753A1D" w:rsidP="00753A1D">
            <w:pPr>
              <w:rPr>
                <w:bCs/>
                <w:color w:val="000000" w:themeColor="text1"/>
                <w:sz w:val="22"/>
                <w:szCs w:val="22"/>
              </w:rPr>
            </w:pPr>
            <w:r>
              <w:rPr>
                <w:bCs/>
                <w:color w:val="000000" w:themeColor="text1"/>
                <w:sz w:val="22"/>
                <w:szCs w:val="22"/>
              </w:rPr>
              <w:t>15978,2</w:t>
            </w:r>
          </w:p>
        </w:tc>
      </w:tr>
      <w:tr w:rsidR="00753A1D" w:rsidTr="000320A1">
        <w:trPr>
          <w:trHeight w:val="519"/>
        </w:trPr>
        <w:tc>
          <w:tcPr>
            <w:tcW w:w="5003" w:type="dxa"/>
            <w:hideMark/>
          </w:tcPr>
          <w:p w:rsidR="00753A1D" w:rsidRDefault="00753A1D" w:rsidP="00753A1D">
            <w:pPr>
              <w:jc w:val="both"/>
              <w:rPr>
                <w:b/>
                <w:bCs/>
                <w:sz w:val="22"/>
                <w:szCs w:val="22"/>
              </w:rPr>
            </w:pPr>
            <w:r>
              <w:rPr>
                <w:b/>
                <w:bCs/>
                <w:sz w:val="22"/>
                <w:szCs w:val="22"/>
              </w:rPr>
              <w:t>1.2. Комплекс процессных мероприятий «</w:t>
            </w:r>
            <w:r>
              <w:rPr>
                <w:b/>
                <w:sz w:val="22"/>
                <w:szCs w:val="22"/>
              </w:rPr>
              <w:t>Капитальный ремонт объектов водоснабжения в населенных пунктах района</w:t>
            </w:r>
            <w:r>
              <w:rPr>
                <w:b/>
                <w:bCs/>
                <w:sz w:val="22"/>
                <w:szCs w:val="22"/>
              </w:rPr>
              <w:t>» (всего), в том числе:</w:t>
            </w:r>
          </w:p>
        </w:tc>
        <w:tc>
          <w:tcPr>
            <w:tcW w:w="1229" w:type="dxa"/>
            <w:noWrap/>
            <w:hideMark/>
          </w:tcPr>
          <w:p w:rsidR="00753A1D" w:rsidRDefault="00753A1D" w:rsidP="00753A1D">
            <w:pPr>
              <w:jc w:val="center"/>
              <w:rPr>
                <w:b/>
                <w:sz w:val="22"/>
                <w:szCs w:val="22"/>
              </w:rPr>
            </w:pPr>
            <w:r>
              <w:rPr>
                <w:b/>
                <w:bCs/>
                <w:sz w:val="22"/>
                <w:szCs w:val="22"/>
              </w:rPr>
              <w:t>1 885,8</w:t>
            </w:r>
          </w:p>
        </w:tc>
        <w:tc>
          <w:tcPr>
            <w:tcW w:w="1134" w:type="dxa"/>
            <w:noWrap/>
            <w:hideMark/>
          </w:tcPr>
          <w:p w:rsidR="00753A1D" w:rsidRDefault="00753A1D" w:rsidP="00753A1D">
            <w:pPr>
              <w:rPr>
                <w:b/>
                <w:bCs/>
                <w:sz w:val="22"/>
                <w:szCs w:val="22"/>
              </w:rPr>
            </w:pPr>
            <w:r>
              <w:rPr>
                <w:b/>
                <w:bCs/>
                <w:color w:val="000000" w:themeColor="text1"/>
                <w:sz w:val="22"/>
                <w:szCs w:val="22"/>
              </w:rPr>
              <w:t>32 967,1</w:t>
            </w:r>
          </w:p>
        </w:tc>
        <w:tc>
          <w:tcPr>
            <w:tcW w:w="1134" w:type="dxa"/>
            <w:noWrap/>
            <w:hideMark/>
          </w:tcPr>
          <w:p w:rsidR="00753A1D" w:rsidRDefault="00753A1D" w:rsidP="00753A1D">
            <w:pPr>
              <w:rPr>
                <w:b/>
                <w:bCs/>
                <w:sz w:val="22"/>
                <w:szCs w:val="22"/>
              </w:rPr>
            </w:pPr>
            <w:r>
              <w:rPr>
                <w:b/>
                <w:bCs/>
                <w:sz w:val="22"/>
                <w:szCs w:val="22"/>
              </w:rPr>
              <w:t>10 000,0</w:t>
            </w:r>
          </w:p>
        </w:tc>
        <w:tc>
          <w:tcPr>
            <w:tcW w:w="1134" w:type="dxa"/>
            <w:noWrap/>
            <w:hideMark/>
          </w:tcPr>
          <w:p w:rsidR="00753A1D" w:rsidRDefault="00753A1D" w:rsidP="00753A1D">
            <w:pPr>
              <w:rPr>
                <w:b/>
                <w:bCs/>
                <w:sz w:val="22"/>
                <w:szCs w:val="22"/>
              </w:rPr>
            </w:pPr>
            <w:r>
              <w:rPr>
                <w:b/>
                <w:bCs/>
                <w:sz w:val="22"/>
                <w:szCs w:val="22"/>
              </w:rPr>
              <w:t>10 000,0</w:t>
            </w:r>
          </w:p>
        </w:tc>
        <w:tc>
          <w:tcPr>
            <w:tcW w:w="1134" w:type="dxa"/>
            <w:noWrap/>
            <w:hideMark/>
          </w:tcPr>
          <w:p w:rsidR="00753A1D" w:rsidRPr="00753A1D" w:rsidRDefault="00753A1D" w:rsidP="00753A1D">
            <w:pPr>
              <w:rPr>
                <w:b/>
                <w:sz w:val="22"/>
                <w:szCs w:val="22"/>
              </w:rPr>
            </w:pPr>
            <w:r w:rsidRPr="00753A1D">
              <w:rPr>
                <w:b/>
                <w:bCs/>
                <w:sz w:val="22"/>
                <w:szCs w:val="22"/>
              </w:rPr>
              <w:t>10 000,0</w:t>
            </w:r>
          </w:p>
        </w:tc>
        <w:tc>
          <w:tcPr>
            <w:tcW w:w="1134" w:type="dxa"/>
            <w:noWrap/>
            <w:hideMark/>
          </w:tcPr>
          <w:p w:rsidR="00753A1D" w:rsidRPr="00753A1D" w:rsidRDefault="00753A1D" w:rsidP="00753A1D">
            <w:pPr>
              <w:rPr>
                <w:b/>
                <w:sz w:val="22"/>
                <w:szCs w:val="22"/>
              </w:rPr>
            </w:pPr>
            <w:r w:rsidRPr="00753A1D">
              <w:rPr>
                <w:b/>
                <w:bCs/>
                <w:sz w:val="22"/>
                <w:szCs w:val="22"/>
              </w:rPr>
              <w:t>10 000,0</w:t>
            </w:r>
          </w:p>
        </w:tc>
        <w:tc>
          <w:tcPr>
            <w:tcW w:w="1134" w:type="dxa"/>
            <w:noWrap/>
            <w:hideMark/>
          </w:tcPr>
          <w:p w:rsidR="00753A1D" w:rsidRPr="00753A1D" w:rsidRDefault="00753A1D" w:rsidP="00753A1D">
            <w:pPr>
              <w:rPr>
                <w:b/>
                <w:sz w:val="22"/>
                <w:szCs w:val="22"/>
              </w:rPr>
            </w:pPr>
            <w:r w:rsidRPr="00753A1D">
              <w:rPr>
                <w:b/>
                <w:bCs/>
                <w:sz w:val="22"/>
                <w:szCs w:val="22"/>
              </w:rPr>
              <w:t>10 000,0</w:t>
            </w:r>
          </w:p>
        </w:tc>
        <w:tc>
          <w:tcPr>
            <w:tcW w:w="1418" w:type="dxa"/>
            <w:noWrap/>
            <w:hideMark/>
          </w:tcPr>
          <w:p w:rsidR="00753A1D" w:rsidRDefault="00753A1D" w:rsidP="00753A1D">
            <w:pPr>
              <w:rPr>
                <w:b/>
                <w:bCs/>
                <w:sz w:val="22"/>
                <w:szCs w:val="22"/>
              </w:rPr>
            </w:pPr>
            <w:r>
              <w:rPr>
                <w:b/>
                <w:bCs/>
                <w:sz w:val="22"/>
                <w:szCs w:val="22"/>
              </w:rPr>
              <w:t>84 852,9</w:t>
            </w:r>
          </w:p>
        </w:tc>
      </w:tr>
      <w:tr w:rsidR="00753A1D" w:rsidTr="000320A1">
        <w:trPr>
          <w:trHeight w:val="283"/>
        </w:trPr>
        <w:tc>
          <w:tcPr>
            <w:tcW w:w="5003" w:type="dxa"/>
            <w:hideMark/>
          </w:tcPr>
          <w:p w:rsidR="00753A1D" w:rsidRDefault="00753A1D" w:rsidP="00753A1D">
            <w:pPr>
              <w:jc w:val="both"/>
              <w:rPr>
                <w:sz w:val="22"/>
                <w:szCs w:val="22"/>
              </w:rPr>
            </w:pPr>
            <w:r>
              <w:rPr>
                <w:sz w:val="22"/>
                <w:szCs w:val="22"/>
              </w:rPr>
              <w:t>местный бюджет</w:t>
            </w:r>
          </w:p>
        </w:tc>
        <w:tc>
          <w:tcPr>
            <w:tcW w:w="1229" w:type="dxa"/>
            <w:noWrap/>
            <w:hideMark/>
          </w:tcPr>
          <w:p w:rsidR="00753A1D" w:rsidRDefault="00753A1D" w:rsidP="00753A1D">
            <w:pPr>
              <w:jc w:val="center"/>
              <w:rPr>
                <w:sz w:val="22"/>
                <w:szCs w:val="22"/>
              </w:rPr>
            </w:pPr>
            <w:r>
              <w:rPr>
                <w:bCs/>
                <w:sz w:val="22"/>
                <w:szCs w:val="22"/>
              </w:rPr>
              <w:t>1 885,8</w:t>
            </w:r>
          </w:p>
        </w:tc>
        <w:tc>
          <w:tcPr>
            <w:tcW w:w="1134" w:type="dxa"/>
            <w:noWrap/>
            <w:hideMark/>
          </w:tcPr>
          <w:p w:rsidR="00753A1D" w:rsidRDefault="00753A1D" w:rsidP="00753A1D">
            <w:pPr>
              <w:rPr>
                <w:bCs/>
                <w:sz w:val="22"/>
                <w:szCs w:val="22"/>
              </w:rPr>
            </w:pPr>
            <w:r>
              <w:rPr>
                <w:bCs/>
                <w:color w:val="000000" w:themeColor="text1"/>
                <w:sz w:val="22"/>
                <w:szCs w:val="22"/>
              </w:rPr>
              <w:t>32 967,1</w:t>
            </w:r>
          </w:p>
        </w:tc>
        <w:tc>
          <w:tcPr>
            <w:tcW w:w="1134" w:type="dxa"/>
            <w:noWrap/>
            <w:hideMark/>
          </w:tcPr>
          <w:p w:rsidR="00753A1D" w:rsidRDefault="00753A1D" w:rsidP="00753A1D">
            <w:pPr>
              <w:rPr>
                <w:bCs/>
                <w:sz w:val="22"/>
                <w:szCs w:val="22"/>
              </w:rPr>
            </w:pPr>
            <w:r>
              <w:rPr>
                <w:bCs/>
                <w:sz w:val="22"/>
                <w:szCs w:val="22"/>
              </w:rPr>
              <w:t>10 000,0</w:t>
            </w:r>
          </w:p>
        </w:tc>
        <w:tc>
          <w:tcPr>
            <w:tcW w:w="1134" w:type="dxa"/>
            <w:noWrap/>
            <w:hideMark/>
          </w:tcPr>
          <w:p w:rsidR="00753A1D" w:rsidRDefault="00753A1D" w:rsidP="00753A1D">
            <w:pPr>
              <w:rPr>
                <w:bCs/>
                <w:sz w:val="22"/>
                <w:szCs w:val="22"/>
              </w:rPr>
            </w:pPr>
            <w:r>
              <w:rPr>
                <w:bCs/>
                <w:sz w:val="22"/>
                <w:szCs w:val="22"/>
              </w:rPr>
              <w:t>10 000,0</w:t>
            </w:r>
          </w:p>
        </w:tc>
        <w:tc>
          <w:tcPr>
            <w:tcW w:w="1134" w:type="dxa"/>
            <w:noWrap/>
            <w:hideMark/>
          </w:tcPr>
          <w:p w:rsidR="00753A1D" w:rsidRDefault="00753A1D" w:rsidP="00753A1D">
            <w:pPr>
              <w:rPr>
                <w:sz w:val="22"/>
                <w:szCs w:val="22"/>
              </w:rPr>
            </w:pPr>
            <w:r>
              <w:rPr>
                <w:bCs/>
                <w:sz w:val="22"/>
                <w:szCs w:val="22"/>
              </w:rPr>
              <w:t>10 000,0</w:t>
            </w:r>
          </w:p>
        </w:tc>
        <w:tc>
          <w:tcPr>
            <w:tcW w:w="1134" w:type="dxa"/>
            <w:noWrap/>
            <w:hideMark/>
          </w:tcPr>
          <w:p w:rsidR="00753A1D" w:rsidRDefault="00753A1D" w:rsidP="00753A1D">
            <w:pPr>
              <w:rPr>
                <w:sz w:val="22"/>
                <w:szCs w:val="22"/>
              </w:rPr>
            </w:pPr>
            <w:r>
              <w:rPr>
                <w:bCs/>
                <w:sz w:val="22"/>
                <w:szCs w:val="22"/>
              </w:rPr>
              <w:t>10 000,0</w:t>
            </w:r>
          </w:p>
        </w:tc>
        <w:tc>
          <w:tcPr>
            <w:tcW w:w="1134" w:type="dxa"/>
            <w:noWrap/>
            <w:hideMark/>
          </w:tcPr>
          <w:p w:rsidR="00753A1D" w:rsidRDefault="00753A1D" w:rsidP="00753A1D">
            <w:pPr>
              <w:rPr>
                <w:sz w:val="22"/>
                <w:szCs w:val="22"/>
              </w:rPr>
            </w:pPr>
            <w:r>
              <w:rPr>
                <w:bCs/>
                <w:sz w:val="22"/>
                <w:szCs w:val="22"/>
              </w:rPr>
              <w:t>10 000,0</w:t>
            </w:r>
          </w:p>
        </w:tc>
        <w:tc>
          <w:tcPr>
            <w:tcW w:w="1418" w:type="dxa"/>
            <w:noWrap/>
            <w:hideMark/>
          </w:tcPr>
          <w:p w:rsidR="00753A1D" w:rsidRDefault="00753A1D" w:rsidP="00753A1D">
            <w:pPr>
              <w:rPr>
                <w:bCs/>
                <w:sz w:val="22"/>
                <w:szCs w:val="22"/>
              </w:rPr>
            </w:pPr>
            <w:r>
              <w:rPr>
                <w:bCs/>
                <w:sz w:val="22"/>
                <w:szCs w:val="22"/>
              </w:rPr>
              <w:t>84 852,9</w:t>
            </w:r>
          </w:p>
        </w:tc>
      </w:tr>
    </w:tbl>
    <w:p w:rsidR="00A358FA" w:rsidRDefault="00A358FA" w:rsidP="00A358FA">
      <w:pPr>
        <w:ind w:right="113"/>
        <w:jc w:val="right"/>
        <w:rPr>
          <w:szCs w:val="20"/>
        </w:rPr>
      </w:pPr>
      <w:bookmarkStart w:id="0" w:name="_GoBack"/>
      <w:bookmarkEnd w:id="0"/>
      <w:r>
        <w:rPr>
          <w:szCs w:val="20"/>
        </w:rPr>
        <w:t>».</w:t>
      </w:r>
    </w:p>
    <w:sectPr w:rsidR="00A358FA" w:rsidSect="00A358FA">
      <w:headerReference w:type="default" r:id="rId8"/>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099" w:rsidRDefault="00586099">
      <w:r>
        <w:separator/>
      </w:r>
    </w:p>
  </w:endnote>
  <w:endnote w:type="continuationSeparator" w:id="0">
    <w:p w:rsidR="00586099" w:rsidRDefault="0058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099" w:rsidRDefault="00586099">
      <w:r>
        <w:separator/>
      </w:r>
    </w:p>
  </w:footnote>
  <w:footnote w:type="continuationSeparator" w:id="0">
    <w:p w:rsidR="00586099" w:rsidRDefault="0058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156783"/>
      <w:docPartObj>
        <w:docPartGallery w:val="Page Numbers (Top of Page)"/>
        <w:docPartUnique/>
      </w:docPartObj>
    </w:sdtPr>
    <w:sdtEndPr/>
    <w:sdtContent>
      <w:p w:rsidR="00586099" w:rsidRDefault="00586099">
        <w:pPr>
          <w:pStyle w:val="a4"/>
          <w:jc w:val="center"/>
        </w:pPr>
        <w:r>
          <w:fldChar w:fldCharType="begin"/>
        </w:r>
        <w:r>
          <w:instrText>PAGE   \* MERGEFORMAT</w:instrText>
        </w:r>
        <w:r>
          <w:fldChar w:fldCharType="separate"/>
        </w:r>
        <w:r w:rsidR="00CF5AA2">
          <w:rPr>
            <w:noProof/>
          </w:rPr>
          <w:t>4</w:t>
        </w:r>
        <w:r>
          <w:fldChar w:fldCharType="end"/>
        </w:r>
      </w:p>
    </w:sdtContent>
  </w:sdt>
  <w:p w:rsidR="00586099" w:rsidRDefault="005860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7"/>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4"/>
  </w:num>
  <w:num w:numId="13">
    <w:abstractNumId w:val="29"/>
  </w:num>
  <w:num w:numId="14">
    <w:abstractNumId w:val="22"/>
  </w:num>
  <w:num w:numId="15">
    <w:abstractNumId w:val="0"/>
  </w:num>
  <w:num w:numId="16">
    <w:abstractNumId w:val="13"/>
  </w:num>
  <w:num w:numId="17">
    <w:abstractNumId w:val="21"/>
  </w:num>
  <w:num w:numId="18">
    <w:abstractNumId w:val="35"/>
  </w:num>
  <w:num w:numId="19">
    <w:abstractNumId w:val="40"/>
  </w:num>
  <w:num w:numId="20">
    <w:abstractNumId w:val="10"/>
  </w:num>
  <w:num w:numId="21">
    <w:abstractNumId w:val="28"/>
  </w:num>
  <w:num w:numId="22">
    <w:abstractNumId w:val="23"/>
  </w:num>
  <w:num w:numId="23">
    <w:abstractNumId w:val="39"/>
  </w:num>
  <w:num w:numId="24">
    <w:abstractNumId w:val="1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3"/>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2"/>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04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0A1"/>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94D3A"/>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31F5"/>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17384"/>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099"/>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64AD"/>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0B1C"/>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3A1D"/>
    <w:rsid w:val="00754261"/>
    <w:rsid w:val="007602EC"/>
    <w:rsid w:val="00762752"/>
    <w:rsid w:val="0076614E"/>
    <w:rsid w:val="00767A3B"/>
    <w:rsid w:val="00771397"/>
    <w:rsid w:val="00772A3E"/>
    <w:rsid w:val="00780B03"/>
    <w:rsid w:val="007821FA"/>
    <w:rsid w:val="00784AA5"/>
    <w:rsid w:val="00787438"/>
    <w:rsid w:val="00787988"/>
    <w:rsid w:val="007904BE"/>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40D6"/>
    <w:rsid w:val="00A3524B"/>
    <w:rsid w:val="00A356DC"/>
    <w:rsid w:val="00A358FA"/>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10E"/>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5AA2"/>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37E"/>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86F"/>
    <w:rsid w:val="00E75F46"/>
    <w:rsid w:val="00E81984"/>
    <w:rsid w:val="00E833BA"/>
    <w:rsid w:val="00E85D2D"/>
    <w:rsid w:val="00E8655C"/>
    <w:rsid w:val="00E86C28"/>
    <w:rsid w:val="00E87DFF"/>
    <w:rsid w:val="00E92741"/>
    <w:rsid w:val="00E93329"/>
    <w:rsid w:val="00E93D2F"/>
    <w:rsid w:val="00E94F62"/>
    <w:rsid w:val="00E976FC"/>
    <w:rsid w:val="00E977E8"/>
    <w:rsid w:val="00EA01FE"/>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2DEA"/>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4193"/>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895368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A98C4-16ED-4F09-877E-631B911A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618</Words>
  <Characters>4161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6</cp:revision>
  <cp:lastPrinted>2025-11-14T09:48:00Z</cp:lastPrinted>
  <dcterms:created xsi:type="dcterms:W3CDTF">2025-11-11T11:05:00Z</dcterms:created>
  <dcterms:modified xsi:type="dcterms:W3CDTF">2025-11-14T09:48:00Z</dcterms:modified>
</cp:coreProperties>
</file>